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1427" w:rsidRDefault="00515C17" w:rsidP="006410EF">
      <w:pPr>
        <w:ind w:firstLine="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ВСЕРОССИЙСКАЯ ОЛИМПИАДА ШКОЛЬНИКОВ ПО ИСКУССТВУ</w:t>
      </w:r>
    </w:p>
    <w:p w:rsidR="00515C17" w:rsidRDefault="00515C17" w:rsidP="006410EF">
      <w:pPr>
        <w:ind w:firstLine="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(МИР</w:t>
      </w:r>
      <w:r>
        <w:rPr>
          <w:b/>
          <w:sz w:val="28"/>
          <w:szCs w:val="28"/>
          <w:u w:val="single"/>
        </w:rPr>
        <w:t>О</w:t>
      </w:r>
      <w:r>
        <w:rPr>
          <w:b/>
          <w:sz w:val="28"/>
          <w:szCs w:val="28"/>
          <w:u w:val="single"/>
        </w:rPr>
        <w:t>ВОЙ ХУДОЖЕСТВЕННОЙ КУЛЬТУРЕ)</w:t>
      </w:r>
    </w:p>
    <w:p w:rsidR="00515C17" w:rsidRDefault="00515C17" w:rsidP="006410EF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Школьный этап</w:t>
      </w:r>
    </w:p>
    <w:p w:rsidR="002E6F7C" w:rsidRDefault="002E6F7C" w:rsidP="006410EF">
      <w:pPr>
        <w:jc w:val="center"/>
        <w:rPr>
          <w:b/>
          <w:sz w:val="28"/>
          <w:szCs w:val="28"/>
          <w:u w:val="single"/>
        </w:rPr>
      </w:pPr>
    </w:p>
    <w:p w:rsidR="00515C17" w:rsidRDefault="00DF4A19" w:rsidP="006410EF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9</w:t>
      </w:r>
      <w:r>
        <w:rPr>
          <w:rFonts w:eastAsia="Times New Roman"/>
          <w:b/>
          <w:sz w:val="28"/>
          <w:szCs w:val="28"/>
          <w:u w:val="single"/>
        </w:rPr>
        <w:t xml:space="preserve"> </w:t>
      </w:r>
      <w:r w:rsidR="002E6F7C">
        <w:rPr>
          <w:b/>
          <w:sz w:val="28"/>
          <w:szCs w:val="28"/>
          <w:u w:val="single"/>
        </w:rPr>
        <w:t>класс</w:t>
      </w:r>
    </w:p>
    <w:p w:rsidR="002E6F7C" w:rsidRDefault="002E6F7C" w:rsidP="006410EF">
      <w:pPr>
        <w:rPr>
          <w:b/>
          <w:sz w:val="28"/>
          <w:szCs w:val="28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765"/>
      </w:tblGrid>
      <w:tr w:rsidR="002E6F7C" w:rsidTr="001136AE">
        <w:tc>
          <w:tcPr>
            <w:tcW w:w="1299" w:type="dxa"/>
            <w:gridSpan w:val="2"/>
            <w:shd w:val="clear" w:color="auto" w:fill="auto"/>
          </w:tcPr>
          <w:p w:rsidR="002E6F7C" w:rsidRPr="00FE2397" w:rsidRDefault="002E6F7C" w:rsidP="006410EF">
            <w:pPr>
              <w:ind w:firstLine="0"/>
              <w:rPr>
                <w:sz w:val="28"/>
                <w:szCs w:val="28"/>
              </w:rPr>
            </w:pPr>
            <w:r w:rsidRPr="00FE2397">
              <w:rPr>
                <w:sz w:val="28"/>
                <w:szCs w:val="28"/>
              </w:rPr>
              <w:t>Шифр</w:t>
            </w:r>
          </w:p>
        </w:tc>
      </w:tr>
      <w:tr w:rsidR="002E6F7C" w:rsidTr="001136AE">
        <w:tc>
          <w:tcPr>
            <w:tcW w:w="534" w:type="dxa"/>
            <w:shd w:val="clear" w:color="auto" w:fill="auto"/>
            <w:vAlign w:val="center"/>
          </w:tcPr>
          <w:p w:rsidR="002E6F7C" w:rsidRPr="00FE2397" w:rsidRDefault="002E6F7C" w:rsidP="006410EF">
            <w:pPr>
              <w:ind w:firstLine="0"/>
              <w:rPr>
                <w:sz w:val="28"/>
                <w:szCs w:val="28"/>
              </w:rPr>
            </w:pPr>
            <w:r w:rsidRPr="00FE2397">
              <w:rPr>
                <w:sz w:val="28"/>
                <w:szCs w:val="28"/>
              </w:rPr>
              <w:t>9</w:t>
            </w:r>
          </w:p>
        </w:tc>
        <w:tc>
          <w:tcPr>
            <w:tcW w:w="765" w:type="dxa"/>
            <w:shd w:val="clear" w:color="auto" w:fill="auto"/>
            <w:vAlign w:val="center"/>
          </w:tcPr>
          <w:p w:rsidR="002E6F7C" w:rsidRPr="00FE2397" w:rsidRDefault="002E6F7C" w:rsidP="006410EF">
            <w:pPr>
              <w:ind w:firstLine="0"/>
              <w:rPr>
                <w:sz w:val="28"/>
                <w:szCs w:val="28"/>
              </w:rPr>
            </w:pPr>
          </w:p>
          <w:p w:rsidR="002E6F7C" w:rsidRPr="00FE2397" w:rsidRDefault="002E6F7C" w:rsidP="006410EF">
            <w:pPr>
              <w:ind w:firstLine="0"/>
              <w:rPr>
                <w:sz w:val="28"/>
                <w:szCs w:val="28"/>
              </w:rPr>
            </w:pPr>
          </w:p>
        </w:tc>
      </w:tr>
    </w:tbl>
    <w:p w:rsidR="006B30C8" w:rsidRDefault="006B30C8" w:rsidP="006410EF"/>
    <w:p w:rsidR="00A11CF6" w:rsidRDefault="00A11CF6" w:rsidP="006410EF">
      <w:pPr>
        <w:jc w:val="center"/>
        <w:rPr>
          <w:b/>
          <w:sz w:val="28"/>
          <w:szCs w:val="28"/>
          <w:u w:val="single"/>
          <w:lang w:eastAsia="en-US"/>
        </w:rPr>
      </w:pPr>
      <w:r w:rsidRPr="005A120A">
        <w:rPr>
          <w:b/>
          <w:sz w:val="28"/>
          <w:szCs w:val="28"/>
          <w:u w:val="single"/>
          <w:lang w:eastAsia="en-US"/>
        </w:rPr>
        <w:t>1</w:t>
      </w:r>
      <w:r w:rsidRPr="005A120A">
        <w:rPr>
          <w:rFonts w:eastAsia="Times New Roman"/>
          <w:b/>
          <w:sz w:val="28"/>
          <w:szCs w:val="28"/>
          <w:u w:val="single"/>
          <w:lang w:eastAsia="en-US"/>
        </w:rPr>
        <w:t xml:space="preserve"> </w:t>
      </w:r>
      <w:r w:rsidRPr="005A120A">
        <w:rPr>
          <w:b/>
          <w:sz w:val="28"/>
          <w:szCs w:val="28"/>
          <w:u w:val="single"/>
          <w:lang w:eastAsia="en-US"/>
        </w:rPr>
        <w:t>Задание</w:t>
      </w:r>
    </w:p>
    <w:p w:rsidR="00661427" w:rsidRPr="005A120A" w:rsidRDefault="00661427" w:rsidP="006410EF">
      <w:pPr>
        <w:rPr>
          <w:b/>
          <w:sz w:val="28"/>
          <w:szCs w:val="28"/>
          <w:u w:val="single"/>
          <w:lang w:eastAsia="en-US"/>
        </w:rPr>
      </w:pPr>
    </w:p>
    <w:p w:rsidR="00A11CF6" w:rsidRPr="008F62BD" w:rsidRDefault="00A11CF6" w:rsidP="006410EF">
      <w:pPr>
        <w:ind w:firstLine="680"/>
        <w:rPr>
          <w:i/>
          <w:lang w:eastAsia="en-US"/>
        </w:rPr>
      </w:pPr>
      <w:r w:rsidRPr="008F62BD">
        <w:rPr>
          <w:b/>
          <w:i/>
          <w:lang w:eastAsia="en-US"/>
        </w:rPr>
        <w:t>Познакомьтесь с материалом таблицы. Прослушайте 3 фрагмента музыкальных прои</w:t>
      </w:r>
      <w:r w:rsidRPr="008F62BD">
        <w:rPr>
          <w:b/>
          <w:i/>
          <w:lang w:eastAsia="en-US"/>
        </w:rPr>
        <w:t>з</w:t>
      </w:r>
      <w:r w:rsidRPr="008F62BD">
        <w:rPr>
          <w:b/>
          <w:i/>
          <w:lang w:eastAsia="en-US"/>
        </w:rPr>
        <w:t>веде</w:t>
      </w:r>
      <w:r w:rsidRPr="008F62BD">
        <w:rPr>
          <w:b/>
          <w:i/>
          <w:lang w:eastAsia="en-US"/>
        </w:rPr>
        <w:softHyphen/>
        <w:t>ний (каждый будет звучать 2 раза, № 3 прозвучит трижды).</w:t>
      </w:r>
    </w:p>
    <w:p w:rsidR="00A11CF6" w:rsidRPr="005A120A" w:rsidRDefault="00A11CF6" w:rsidP="006410EF">
      <w:pPr>
        <w:numPr>
          <w:ilvl w:val="0"/>
          <w:numId w:val="11"/>
        </w:numPr>
        <w:ind w:left="284" w:hanging="284"/>
        <w:rPr>
          <w:lang w:eastAsia="en-US"/>
        </w:rPr>
      </w:pPr>
      <w:r w:rsidRPr="005A120A">
        <w:rPr>
          <w:lang w:eastAsia="en-US"/>
        </w:rPr>
        <w:t>Определите жанровую принадлежность каждого из них.</w:t>
      </w:r>
    </w:p>
    <w:p w:rsidR="00A11CF6" w:rsidRPr="005A120A" w:rsidRDefault="00A11CF6" w:rsidP="006410EF">
      <w:pPr>
        <w:numPr>
          <w:ilvl w:val="0"/>
          <w:numId w:val="11"/>
        </w:numPr>
        <w:ind w:left="284" w:hanging="284"/>
        <w:rPr>
          <w:lang w:eastAsia="en-US"/>
        </w:rPr>
      </w:pPr>
      <w:r w:rsidRPr="005A120A">
        <w:rPr>
          <w:lang w:eastAsia="en-US"/>
        </w:rPr>
        <w:t>Заполните таблицу, указывая номер звучащего фрагмента</w:t>
      </w:r>
      <w:r>
        <w:rPr>
          <w:lang w:eastAsia="en-US"/>
        </w:rPr>
        <w:t>, напишите</w:t>
      </w:r>
      <w:r w:rsidRPr="005A120A">
        <w:rPr>
          <w:lang w:eastAsia="en-US"/>
        </w:rPr>
        <w:t xml:space="preserve"> название произведения, </w:t>
      </w:r>
      <w:r>
        <w:rPr>
          <w:lang w:eastAsia="en-US"/>
        </w:rPr>
        <w:t>а</w:t>
      </w:r>
      <w:r>
        <w:rPr>
          <w:lang w:eastAsia="en-US"/>
        </w:rPr>
        <w:t>в</w:t>
      </w:r>
      <w:r>
        <w:rPr>
          <w:lang w:eastAsia="en-US"/>
        </w:rPr>
        <w:t>тора</w:t>
      </w:r>
      <w:r w:rsidRPr="005A120A">
        <w:rPr>
          <w:lang w:eastAsia="en-US"/>
        </w:rPr>
        <w:t>.</w:t>
      </w:r>
    </w:p>
    <w:p w:rsidR="00A11CF6" w:rsidRPr="005A120A" w:rsidRDefault="00A11CF6" w:rsidP="006410EF">
      <w:pPr>
        <w:numPr>
          <w:ilvl w:val="0"/>
          <w:numId w:val="11"/>
        </w:numPr>
        <w:ind w:left="284" w:hanging="284"/>
        <w:rPr>
          <w:lang w:eastAsia="en-US"/>
        </w:rPr>
      </w:pPr>
      <w:r w:rsidRPr="005A120A">
        <w:rPr>
          <w:lang w:eastAsia="en-US"/>
        </w:rPr>
        <w:t>Дайте определение жанру и приведите пример произведения (автор, название) в оставшейся стр</w:t>
      </w:r>
      <w:r w:rsidRPr="005A120A">
        <w:rPr>
          <w:lang w:eastAsia="en-US"/>
        </w:rPr>
        <w:t>о</w:t>
      </w:r>
      <w:r w:rsidRPr="005A120A">
        <w:rPr>
          <w:lang w:eastAsia="en-US"/>
        </w:rPr>
        <w:t>ке.</w:t>
      </w:r>
    </w:p>
    <w:p w:rsidR="00A11CF6" w:rsidRPr="00D25455" w:rsidRDefault="00A11CF6" w:rsidP="006410EF">
      <w:pPr>
        <w:numPr>
          <w:ilvl w:val="0"/>
          <w:numId w:val="11"/>
        </w:numPr>
        <w:ind w:left="284" w:hanging="284"/>
        <w:rPr>
          <w:lang w:eastAsia="en-US"/>
        </w:rPr>
      </w:pPr>
      <w:r w:rsidRPr="00D25455">
        <w:rPr>
          <w:lang w:eastAsia="en-US"/>
        </w:rPr>
        <w:t>Напишите 15 определений и/или образных характеристик к музыкальному фрагменту № 3.</w:t>
      </w:r>
    </w:p>
    <w:p w:rsidR="00A11CF6" w:rsidRDefault="00A11CF6" w:rsidP="006410EF">
      <w:pPr>
        <w:rPr>
          <w:b/>
          <w:i/>
          <w:lang w:eastAsia="en-US"/>
        </w:rPr>
      </w:pPr>
    </w:p>
    <w:tbl>
      <w:tblPr>
        <w:tblW w:w="108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676"/>
        <w:gridCol w:w="888"/>
        <w:gridCol w:w="7467"/>
        <w:gridCol w:w="862"/>
      </w:tblGrid>
      <w:tr w:rsidR="002E6F7C" w:rsidRPr="005A120A" w:rsidTr="00661427">
        <w:trPr>
          <w:trHeight w:val="174"/>
        </w:trPr>
        <w:tc>
          <w:tcPr>
            <w:tcW w:w="1676" w:type="dxa"/>
            <w:vMerge w:val="restart"/>
            <w:shd w:val="clear" w:color="auto" w:fill="auto"/>
          </w:tcPr>
          <w:p w:rsidR="002E6F7C" w:rsidRPr="005A120A" w:rsidRDefault="002E6F7C" w:rsidP="006410EF">
            <w:pPr>
              <w:ind w:firstLine="0"/>
            </w:pPr>
            <w:r w:rsidRPr="005A120A">
              <w:t>Музыкальный жанр</w:t>
            </w:r>
          </w:p>
        </w:tc>
        <w:tc>
          <w:tcPr>
            <w:tcW w:w="8355" w:type="dxa"/>
            <w:gridSpan w:val="2"/>
          </w:tcPr>
          <w:p w:rsidR="002E6F7C" w:rsidRPr="005A120A" w:rsidRDefault="002E6F7C" w:rsidP="006410EF">
            <w:pPr>
              <w:ind w:firstLine="0"/>
            </w:pPr>
            <w:r>
              <w:t>Музыкальное произведение</w:t>
            </w:r>
          </w:p>
        </w:tc>
        <w:tc>
          <w:tcPr>
            <w:tcW w:w="862" w:type="dxa"/>
            <w:vMerge w:val="restart"/>
          </w:tcPr>
          <w:p w:rsidR="002E6F7C" w:rsidRPr="005A120A" w:rsidRDefault="002E6F7C" w:rsidP="006410EF">
            <w:pPr>
              <w:ind w:firstLine="0"/>
            </w:pPr>
            <w:r w:rsidRPr="005A120A">
              <w:t>Баллы</w:t>
            </w:r>
          </w:p>
        </w:tc>
      </w:tr>
      <w:tr w:rsidR="002E6F7C" w:rsidRPr="005A120A" w:rsidTr="00661427">
        <w:trPr>
          <w:trHeight w:val="174"/>
        </w:trPr>
        <w:tc>
          <w:tcPr>
            <w:tcW w:w="1676" w:type="dxa"/>
            <w:vMerge/>
            <w:shd w:val="clear" w:color="auto" w:fill="auto"/>
          </w:tcPr>
          <w:p w:rsidR="002E6F7C" w:rsidRPr="005A120A" w:rsidRDefault="002E6F7C" w:rsidP="006410EF">
            <w:pPr>
              <w:ind w:firstLine="0"/>
            </w:pPr>
          </w:p>
        </w:tc>
        <w:tc>
          <w:tcPr>
            <w:tcW w:w="888" w:type="dxa"/>
          </w:tcPr>
          <w:p w:rsidR="002E6F7C" w:rsidRPr="005A120A" w:rsidRDefault="002E6F7C" w:rsidP="006410EF">
            <w:pPr>
              <w:ind w:firstLine="0"/>
            </w:pPr>
            <w:r w:rsidRPr="005A120A">
              <w:t>Номер</w:t>
            </w:r>
          </w:p>
        </w:tc>
        <w:tc>
          <w:tcPr>
            <w:tcW w:w="7467" w:type="dxa"/>
            <w:shd w:val="clear" w:color="auto" w:fill="auto"/>
          </w:tcPr>
          <w:p w:rsidR="002E6F7C" w:rsidRPr="005A120A" w:rsidRDefault="002E6F7C" w:rsidP="006410EF">
            <w:pPr>
              <w:ind w:firstLine="0"/>
            </w:pPr>
            <w:r>
              <w:t>Название, автор</w:t>
            </w:r>
          </w:p>
        </w:tc>
        <w:tc>
          <w:tcPr>
            <w:tcW w:w="862" w:type="dxa"/>
            <w:vMerge/>
          </w:tcPr>
          <w:p w:rsidR="002E6F7C" w:rsidRPr="005A120A" w:rsidRDefault="002E6F7C" w:rsidP="006410EF">
            <w:pPr>
              <w:ind w:firstLine="0"/>
            </w:pPr>
          </w:p>
        </w:tc>
      </w:tr>
      <w:tr w:rsidR="002E6F7C" w:rsidRPr="005A120A" w:rsidTr="00661427">
        <w:tc>
          <w:tcPr>
            <w:tcW w:w="1676" w:type="dxa"/>
            <w:shd w:val="clear" w:color="auto" w:fill="auto"/>
          </w:tcPr>
          <w:p w:rsidR="002E6F7C" w:rsidRPr="005A120A" w:rsidRDefault="002E6F7C" w:rsidP="006410EF">
            <w:pPr>
              <w:ind w:firstLine="0"/>
            </w:pPr>
            <w:r>
              <w:t>Фуга</w:t>
            </w:r>
          </w:p>
        </w:tc>
        <w:tc>
          <w:tcPr>
            <w:tcW w:w="888" w:type="dxa"/>
          </w:tcPr>
          <w:p w:rsidR="002E6F7C" w:rsidRDefault="002E6F7C" w:rsidP="006410EF">
            <w:pPr>
              <w:ind w:firstLine="0"/>
            </w:pPr>
          </w:p>
        </w:tc>
        <w:tc>
          <w:tcPr>
            <w:tcW w:w="7467" w:type="dxa"/>
            <w:shd w:val="clear" w:color="auto" w:fill="auto"/>
          </w:tcPr>
          <w:p w:rsidR="002E6F7C" w:rsidRDefault="002E6F7C" w:rsidP="006410EF">
            <w:pPr>
              <w:ind w:firstLine="0"/>
            </w:pPr>
          </w:p>
          <w:p w:rsidR="002E6F7C" w:rsidRDefault="002E6F7C" w:rsidP="006410EF">
            <w:pPr>
              <w:ind w:firstLine="0"/>
            </w:pPr>
          </w:p>
          <w:p w:rsidR="002E6F7C" w:rsidRPr="005A120A" w:rsidRDefault="002E6F7C" w:rsidP="006410EF">
            <w:pPr>
              <w:tabs>
                <w:tab w:val="left" w:pos="4111"/>
              </w:tabs>
              <w:ind w:firstLine="0"/>
            </w:pPr>
          </w:p>
        </w:tc>
        <w:tc>
          <w:tcPr>
            <w:tcW w:w="862" w:type="dxa"/>
          </w:tcPr>
          <w:p w:rsidR="002E6F7C" w:rsidRPr="005A120A" w:rsidRDefault="002E6F7C" w:rsidP="006410EF">
            <w:pPr>
              <w:ind w:firstLine="0"/>
            </w:pPr>
          </w:p>
        </w:tc>
      </w:tr>
      <w:tr w:rsidR="002E6F7C" w:rsidRPr="005A120A" w:rsidTr="00661427">
        <w:tc>
          <w:tcPr>
            <w:tcW w:w="1676" w:type="dxa"/>
            <w:shd w:val="clear" w:color="auto" w:fill="auto"/>
          </w:tcPr>
          <w:p w:rsidR="002E6F7C" w:rsidRPr="005A120A" w:rsidRDefault="002E6F7C" w:rsidP="006410EF">
            <w:pPr>
              <w:ind w:firstLine="0"/>
            </w:pPr>
            <w:r>
              <w:t>Сюита</w:t>
            </w:r>
          </w:p>
        </w:tc>
        <w:tc>
          <w:tcPr>
            <w:tcW w:w="888" w:type="dxa"/>
          </w:tcPr>
          <w:p w:rsidR="002E6F7C" w:rsidRDefault="002E6F7C" w:rsidP="006410EF">
            <w:pPr>
              <w:ind w:firstLine="0"/>
            </w:pPr>
          </w:p>
        </w:tc>
        <w:tc>
          <w:tcPr>
            <w:tcW w:w="7467" w:type="dxa"/>
            <w:shd w:val="clear" w:color="auto" w:fill="auto"/>
          </w:tcPr>
          <w:p w:rsidR="002E6F7C" w:rsidRDefault="002E6F7C" w:rsidP="006410EF">
            <w:pPr>
              <w:ind w:firstLine="0"/>
            </w:pPr>
          </w:p>
          <w:p w:rsidR="002E6F7C" w:rsidRDefault="002E6F7C" w:rsidP="006410EF">
            <w:pPr>
              <w:ind w:firstLine="0"/>
            </w:pPr>
          </w:p>
          <w:p w:rsidR="002E6F7C" w:rsidRPr="005A120A" w:rsidRDefault="002E6F7C" w:rsidP="006410EF">
            <w:pPr>
              <w:ind w:firstLine="0"/>
            </w:pPr>
          </w:p>
        </w:tc>
        <w:tc>
          <w:tcPr>
            <w:tcW w:w="862" w:type="dxa"/>
          </w:tcPr>
          <w:p w:rsidR="002E6F7C" w:rsidRPr="005A120A" w:rsidRDefault="002E6F7C" w:rsidP="006410EF">
            <w:pPr>
              <w:ind w:firstLine="0"/>
            </w:pPr>
          </w:p>
        </w:tc>
      </w:tr>
      <w:tr w:rsidR="002E6F7C" w:rsidRPr="005A120A" w:rsidTr="00661427">
        <w:tc>
          <w:tcPr>
            <w:tcW w:w="1676" w:type="dxa"/>
            <w:shd w:val="clear" w:color="auto" w:fill="auto"/>
          </w:tcPr>
          <w:p w:rsidR="002E6F7C" w:rsidRPr="005A120A" w:rsidRDefault="002E6F7C" w:rsidP="006410EF">
            <w:pPr>
              <w:ind w:firstLine="0"/>
            </w:pPr>
            <w:r w:rsidRPr="005A120A">
              <w:t>Опера</w:t>
            </w:r>
          </w:p>
        </w:tc>
        <w:tc>
          <w:tcPr>
            <w:tcW w:w="888" w:type="dxa"/>
          </w:tcPr>
          <w:p w:rsidR="002E6F7C" w:rsidRDefault="002E6F7C" w:rsidP="006410EF">
            <w:pPr>
              <w:ind w:firstLine="0"/>
            </w:pPr>
          </w:p>
        </w:tc>
        <w:tc>
          <w:tcPr>
            <w:tcW w:w="7467" w:type="dxa"/>
            <w:shd w:val="clear" w:color="auto" w:fill="auto"/>
          </w:tcPr>
          <w:p w:rsidR="002E6F7C" w:rsidRDefault="002E6F7C" w:rsidP="006410EF">
            <w:pPr>
              <w:ind w:firstLine="0"/>
            </w:pPr>
          </w:p>
          <w:p w:rsidR="002E6F7C" w:rsidRDefault="002E6F7C" w:rsidP="006410EF">
            <w:pPr>
              <w:ind w:firstLine="0"/>
            </w:pPr>
          </w:p>
          <w:p w:rsidR="002E6F7C" w:rsidRPr="005A120A" w:rsidRDefault="002E6F7C" w:rsidP="006410EF">
            <w:pPr>
              <w:ind w:firstLine="0"/>
            </w:pPr>
          </w:p>
        </w:tc>
        <w:tc>
          <w:tcPr>
            <w:tcW w:w="862" w:type="dxa"/>
          </w:tcPr>
          <w:p w:rsidR="002E6F7C" w:rsidRPr="005A120A" w:rsidRDefault="002E6F7C" w:rsidP="006410EF">
            <w:pPr>
              <w:ind w:firstLine="0"/>
            </w:pPr>
          </w:p>
        </w:tc>
      </w:tr>
      <w:tr w:rsidR="002E6F7C" w:rsidRPr="005A120A" w:rsidTr="00661427">
        <w:tc>
          <w:tcPr>
            <w:tcW w:w="1676" w:type="dxa"/>
            <w:shd w:val="clear" w:color="auto" w:fill="auto"/>
          </w:tcPr>
          <w:p w:rsidR="002E6F7C" w:rsidRPr="005A120A" w:rsidRDefault="002E6F7C" w:rsidP="006410EF">
            <w:pPr>
              <w:ind w:firstLine="0"/>
            </w:pPr>
            <w:r w:rsidRPr="005A120A">
              <w:t>Балет</w:t>
            </w:r>
          </w:p>
        </w:tc>
        <w:tc>
          <w:tcPr>
            <w:tcW w:w="888" w:type="dxa"/>
          </w:tcPr>
          <w:p w:rsidR="002E6F7C" w:rsidRDefault="002E6F7C" w:rsidP="006410EF">
            <w:pPr>
              <w:ind w:firstLine="0"/>
            </w:pPr>
          </w:p>
        </w:tc>
        <w:tc>
          <w:tcPr>
            <w:tcW w:w="7467" w:type="dxa"/>
            <w:shd w:val="clear" w:color="auto" w:fill="auto"/>
          </w:tcPr>
          <w:p w:rsidR="002E6F7C" w:rsidRDefault="002E6F7C" w:rsidP="006410EF">
            <w:pPr>
              <w:ind w:firstLine="0"/>
            </w:pPr>
          </w:p>
          <w:p w:rsidR="002E6F7C" w:rsidRDefault="002E6F7C" w:rsidP="006410EF">
            <w:pPr>
              <w:ind w:firstLine="0"/>
            </w:pPr>
          </w:p>
          <w:p w:rsidR="002E6F7C" w:rsidRPr="005A120A" w:rsidRDefault="002E6F7C" w:rsidP="006410EF">
            <w:pPr>
              <w:ind w:firstLine="0"/>
            </w:pPr>
          </w:p>
        </w:tc>
        <w:tc>
          <w:tcPr>
            <w:tcW w:w="862" w:type="dxa"/>
          </w:tcPr>
          <w:p w:rsidR="002E6F7C" w:rsidRPr="005A120A" w:rsidRDefault="002E6F7C" w:rsidP="006410EF">
            <w:pPr>
              <w:ind w:firstLine="0"/>
            </w:pPr>
          </w:p>
        </w:tc>
      </w:tr>
    </w:tbl>
    <w:p w:rsidR="002E6F7C" w:rsidRDefault="002E6F7C" w:rsidP="006410EF">
      <w:pPr>
        <w:rPr>
          <w:b/>
          <w:i/>
          <w:lang w:eastAsia="en-US"/>
        </w:rPr>
      </w:pPr>
    </w:p>
    <w:p w:rsidR="00A11CF6" w:rsidRDefault="002E6F7C" w:rsidP="006410EF">
      <w:pPr>
        <w:ind w:firstLine="360"/>
      </w:pPr>
      <w:r>
        <w:rPr>
          <w:b/>
        </w:rPr>
        <w:t>О</w:t>
      </w:r>
      <w:r w:rsidR="00A11CF6" w:rsidRPr="005A120A">
        <w:rPr>
          <w:b/>
        </w:rPr>
        <w:t>твет</w:t>
      </w:r>
      <w:r w:rsidR="00A11CF6" w:rsidRPr="005A120A">
        <w:t>:</w:t>
      </w: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p w:rsidR="00661427" w:rsidRDefault="00661427" w:rsidP="006410EF">
      <w:pPr>
        <w:ind w:firstLine="360"/>
      </w:pPr>
    </w:p>
    <w:p w:rsidR="00661427" w:rsidRDefault="00661427" w:rsidP="006410EF">
      <w:pPr>
        <w:ind w:firstLine="360"/>
      </w:pPr>
    </w:p>
    <w:p w:rsidR="002E6F7C" w:rsidRDefault="002E6F7C" w:rsidP="006410EF">
      <w:pPr>
        <w:ind w:firstLine="360"/>
      </w:pPr>
    </w:p>
    <w:p w:rsidR="002E6F7C" w:rsidRDefault="002E6F7C" w:rsidP="006410EF">
      <w:pPr>
        <w:ind w:firstLine="360"/>
      </w:pPr>
    </w:p>
    <w:tbl>
      <w:tblPr>
        <w:tblW w:w="0" w:type="auto"/>
        <w:tblInd w:w="6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35"/>
        <w:gridCol w:w="2126"/>
      </w:tblGrid>
      <w:tr w:rsidR="00661427" w:rsidRPr="00661427" w:rsidTr="001136AE">
        <w:tc>
          <w:tcPr>
            <w:tcW w:w="4361" w:type="dxa"/>
            <w:gridSpan w:val="2"/>
            <w:shd w:val="clear" w:color="auto" w:fill="auto"/>
            <w:vAlign w:val="center"/>
          </w:tcPr>
          <w:p w:rsidR="00661427" w:rsidRPr="00661427" w:rsidRDefault="00661427" w:rsidP="006410EF">
            <w:pPr>
              <w:ind w:firstLine="0"/>
              <w:rPr>
                <w:u w:val="single"/>
              </w:rPr>
            </w:pPr>
            <w:r w:rsidRPr="00661427">
              <w:rPr>
                <w:u w:val="single"/>
              </w:rPr>
              <w:t xml:space="preserve">Максимальная оценка – </w:t>
            </w:r>
            <w:r w:rsidRPr="00661427">
              <w:rPr>
                <w:b/>
                <w:u w:val="single"/>
              </w:rPr>
              <w:t xml:space="preserve"> </w:t>
            </w:r>
            <w:r>
              <w:rPr>
                <w:b/>
                <w:u w:val="single"/>
              </w:rPr>
              <w:t>40</w:t>
            </w:r>
            <w:r w:rsidRPr="00661427">
              <w:rPr>
                <w:b/>
                <w:u w:val="single"/>
              </w:rPr>
              <w:t xml:space="preserve"> баллов</w:t>
            </w:r>
          </w:p>
          <w:p w:rsidR="00661427" w:rsidRPr="00661427" w:rsidRDefault="00661427" w:rsidP="006410EF">
            <w:pPr>
              <w:ind w:firstLine="0"/>
            </w:pPr>
          </w:p>
        </w:tc>
      </w:tr>
      <w:tr w:rsidR="00661427" w:rsidRPr="00661427" w:rsidTr="001136AE">
        <w:tc>
          <w:tcPr>
            <w:tcW w:w="2235" w:type="dxa"/>
            <w:shd w:val="clear" w:color="auto" w:fill="auto"/>
            <w:vAlign w:val="center"/>
          </w:tcPr>
          <w:p w:rsidR="00661427" w:rsidRPr="00661427" w:rsidRDefault="00661427" w:rsidP="006410EF">
            <w:pPr>
              <w:ind w:firstLine="0"/>
            </w:pPr>
            <w:r w:rsidRPr="00661427">
              <w:t>Получено ба</w:t>
            </w:r>
            <w:r w:rsidRPr="00661427">
              <w:t>л</w:t>
            </w:r>
            <w:r w:rsidRPr="00661427">
              <w:t>лов</w:t>
            </w:r>
          </w:p>
        </w:tc>
        <w:tc>
          <w:tcPr>
            <w:tcW w:w="2126" w:type="dxa"/>
            <w:shd w:val="clear" w:color="auto" w:fill="auto"/>
          </w:tcPr>
          <w:p w:rsidR="00661427" w:rsidRPr="00661427" w:rsidRDefault="00661427" w:rsidP="006410EF">
            <w:pPr>
              <w:ind w:firstLine="0"/>
            </w:pPr>
          </w:p>
          <w:p w:rsidR="00661427" w:rsidRPr="00661427" w:rsidRDefault="00661427" w:rsidP="006410EF">
            <w:pPr>
              <w:ind w:firstLine="0"/>
            </w:pPr>
          </w:p>
        </w:tc>
      </w:tr>
    </w:tbl>
    <w:p w:rsidR="002E6F7C" w:rsidRDefault="002E6F7C" w:rsidP="006410EF">
      <w:pPr>
        <w:ind w:firstLine="360"/>
      </w:pPr>
    </w:p>
    <w:p w:rsidR="006410EF" w:rsidRDefault="006410EF" w:rsidP="006410EF">
      <w:pPr>
        <w:ind w:firstLine="360"/>
      </w:pPr>
    </w:p>
    <w:p w:rsidR="006A4AD8" w:rsidRPr="00AD7CFE" w:rsidRDefault="006A4AD8" w:rsidP="006410EF">
      <w:pPr>
        <w:jc w:val="center"/>
        <w:rPr>
          <w:b/>
          <w:sz w:val="28"/>
          <w:szCs w:val="28"/>
          <w:u w:val="single"/>
        </w:rPr>
      </w:pPr>
      <w:r w:rsidRPr="00AD7CFE">
        <w:rPr>
          <w:rFonts w:eastAsia="Times New Roman"/>
          <w:b/>
          <w:sz w:val="28"/>
          <w:szCs w:val="28"/>
          <w:u w:val="single"/>
        </w:rPr>
        <w:lastRenderedPageBreak/>
        <w:t xml:space="preserve">2 </w:t>
      </w:r>
      <w:r w:rsidRPr="00AD7CFE">
        <w:rPr>
          <w:b/>
          <w:sz w:val="28"/>
          <w:szCs w:val="28"/>
          <w:u w:val="single"/>
        </w:rPr>
        <w:t>задание</w:t>
      </w:r>
    </w:p>
    <w:p w:rsidR="006A4AD8" w:rsidRPr="000D7971" w:rsidRDefault="006A4AD8" w:rsidP="006410EF">
      <w:pPr>
        <w:pStyle w:val="a8"/>
        <w:ind w:left="284" w:firstLine="0"/>
        <w:rPr>
          <w:b/>
          <w:i/>
        </w:rPr>
      </w:pPr>
      <w:r w:rsidRPr="000D7971">
        <w:rPr>
          <w:b/>
          <w:i/>
        </w:rPr>
        <w:t>Даны 3 изображения памятников искусства.</w:t>
      </w:r>
    </w:p>
    <w:p w:rsidR="006A4AD8" w:rsidRPr="000D7971" w:rsidRDefault="006A4AD8" w:rsidP="006410EF">
      <w:pPr>
        <w:pStyle w:val="a8"/>
        <w:ind w:left="284" w:firstLine="0"/>
      </w:pPr>
      <w:r w:rsidRPr="000D7971">
        <w:t>Напишите:</w:t>
      </w:r>
    </w:p>
    <w:p w:rsidR="006A4AD8" w:rsidRPr="000D7971" w:rsidRDefault="006A4AD8" w:rsidP="006410EF">
      <w:pPr>
        <w:pStyle w:val="a8"/>
        <w:numPr>
          <w:ilvl w:val="0"/>
          <w:numId w:val="29"/>
        </w:numPr>
        <w:tabs>
          <w:tab w:val="left" w:pos="993"/>
        </w:tabs>
        <w:ind w:firstLine="65"/>
      </w:pPr>
      <w:r w:rsidRPr="000D7971">
        <w:t xml:space="preserve">названия </w:t>
      </w:r>
      <w:r w:rsidR="008D0F16">
        <w:t>произведений</w:t>
      </w:r>
      <w:r w:rsidRPr="000D7971">
        <w:t>,</w:t>
      </w:r>
    </w:p>
    <w:p w:rsidR="006A4AD8" w:rsidRPr="000D7971" w:rsidRDefault="006A4AD8" w:rsidP="006410EF">
      <w:pPr>
        <w:pStyle w:val="a8"/>
        <w:numPr>
          <w:ilvl w:val="0"/>
          <w:numId w:val="29"/>
        </w:numPr>
        <w:tabs>
          <w:tab w:val="left" w:pos="993"/>
        </w:tabs>
        <w:ind w:firstLine="65"/>
      </w:pPr>
      <w:r w:rsidRPr="000D7971">
        <w:t>к какой стране или культуре они относятся,</w:t>
      </w:r>
    </w:p>
    <w:p w:rsidR="006A4AD8" w:rsidRPr="000D7971" w:rsidRDefault="006A4AD8" w:rsidP="006410EF">
      <w:pPr>
        <w:pStyle w:val="a8"/>
        <w:numPr>
          <w:ilvl w:val="0"/>
          <w:numId w:val="29"/>
        </w:numPr>
        <w:tabs>
          <w:tab w:val="left" w:pos="993"/>
        </w:tabs>
        <w:ind w:firstLine="65"/>
      </w:pPr>
      <w:r w:rsidRPr="000D7971">
        <w:t>время их создания,</w:t>
      </w:r>
    </w:p>
    <w:p w:rsidR="006A4AD8" w:rsidRDefault="006A4AD8" w:rsidP="006410EF">
      <w:pPr>
        <w:pStyle w:val="a8"/>
        <w:numPr>
          <w:ilvl w:val="0"/>
          <w:numId w:val="29"/>
        </w:numPr>
        <w:tabs>
          <w:tab w:val="left" w:pos="993"/>
        </w:tabs>
        <w:ind w:firstLine="65"/>
      </w:pPr>
      <w:r w:rsidRPr="000D7971">
        <w:t>их местонахождение в настоящее время.</w:t>
      </w:r>
    </w:p>
    <w:p w:rsidR="006A4AD8" w:rsidRDefault="00345479" w:rsidP="006410EF">
      <w:pPr>
        <w:pStyle w:val="a8"/>
        <w:ind w:left="284" w:firstLine="0"/>
      </w:pPr>
      <w:r w:rsidRPr="00345479">
        <w:t>Вы можете расширить свой ответ дополнительными сведениями (</w:t>
      </w:r>
      <w:r>
        <w:t xml:space="preserve">известные произведения той же эпохи, той же культуры, </w:t>
      </w:r>
      <w:r w:rsidRPr="00345479">
        <w:t>особенности).</w:t>
      </w:r>
    </w:p>
    <w:p w:rsidR="00661427" w:rsidRDefault="00661427" w:rsidP="006410EF">
      <w:pPr>
        <w:pStyle w:val="a8"/>
        <w:ind w:left="284" w:firstLine="0"/>
      </w:pPr>
    </w:p>
    <w:tbl>
      <w:tblPr>
        <w:tblW w:w="108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943"/>
        <w:gridCol w:w="3260"/>
        <w:gridCol w:w="4678"/>
      </w:tblGrid>
      <w:tr w:rsidR="006A4AD8" w:rsidTr="006410EF">
        <w:trPr>
          <w:jc w:val="center"/>
        </w:trPr>
        <w:tc>
          <w:tcPr>
            <w:tcW w:w="2943" w:type="dxa"/>
            <w:shd w:val="clear" w:color="auto" w:fill="auto"/>
          </w:tcPr>
          <w:p w:rsidR="006A4AD8" w:rsidRDefault="00640EEC" w:rsidP="006410EF">
            <w:pPr>
              <w:snapToGrid w:val="0"/>
              <w:ind w:firstLine="0"/>
              <w:jc w:val="center"/>
              <w:rPr>
                <w:rFonts w:eastAsia="Times New Roman"/>
              </w:rPr>
            </w:pPr>
            <w:r>
              <w:rPr>
                <w:rFonts w:eastAsia="Times New Roman"/>
                <w:noProof/>
                <w:lang w:eastAsia="ru-RU"/>
              </w:rPr>
              <w:drawing>
                <wp:inline distT="0" distB="0" distL="0" distR="0">
                  <wp:extent cx="1628775" cy="2324100"/>
                  <wp:effectExtent l="19050" t="0" r="9525" b="0"/>
                  <wp:docPr id="1" name="Рисунок 1" descr="tutanham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utanham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auto"/>
          </w:tcPr>
          <w:p w:rsidR="006A4AD8" w:rsidRDefault="00640EEC" w:rsidP="006410EF">
            <w:pPr>
              <w:snapToGrid w:val="0"/>
              <w:ind w:firstLine="0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628775" cy="2343150"/>
                  <wp:effectExtent l="19050" t="0" r="9525" b="0"/>
                  <wp:docPr id="2" name="Рисунок 2" descr="b397adc4-c7f5-472f-c2bf-7453117a9a9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397adc4-c7f5-472f-c2bf-7453117a9a9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343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shd w:val="clear" w:color="auto" w:fill="auto"/>
          </w:tcPr>
          <w:p w:rsidR="006A4AD8" w:rsidRPr="002538AA" w:rsidRDefault="00640EEC" w:rsidP="006410EF">
            <w:pPr>
              <w:tabs>
                <w:tab w:val="left" w:pos="975"/>
              </w:tabs>
              <w:snapToGrid w:val="0"/>
              <w:ind w:firstLine="0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57500" cy="2162175"/>
                  <wp:effectExtent l="19050" t="0" r="0" b="0"/>
                  <wp:docPr id="3" name="Рисунок 3" descr="%D0%A1%D0%BE%D1%84%D0%B8%D1%8F-%D0%9A%D0%B8%D0%B5%D0%B2%D1%81%D0%BA%D0%B0%D1%8F-300x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%D0%A1%D0%BE%D1%84%D0%B8%D1%8F-%D0%9A%D0%B8%D0%B5%D0%B2%D1%81%D0%BA%D0%B0%D1%8F-300x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4AD8" w:rsidTr="006410EF">
        <w:trPr>
          <w:jc w:val="center"/>
        </w:trPr>
        <w:tc>
          <w:tcPr>
            <w:tcW w:w="2943" w:type="dxa"/>
            <w:shd w:val="clear" w:color="auto" w:fill="auto"/>
          </w:tcPr>
          <w:p w:rsidR="006A4AD8" w:rsidRPr="00110ED7" w:rsidRDefault="006A4AD8" w:rsidP="006410EF">
            <w:pPr>
              <w:tabs>
                <w:tab w:val="left" w:pos="142"/>
                <w:tab w:val="left" w:pos="284"/>
              </w:tabs>
              <w:snapToGrid w:val="0"/>
              <w:ind w:left="142" w:firstLine="0"/>
              <w:rPr>
                <w:b/>
              </w:rPr>
            </w:pPr>
          </w:p>
        </w:tc>
        <w:tc>
          <w:tcPr>
            <w:tcW w:w="3260" w:type="dxa"/>
            <w:shd w:val="clear" w:color="auto" w:fill="auto"/>
          </w:tcPr>
          <w:p w:rsidR="006A4AD8" w:rsidRPr="00110ED7" w:rsidRDefault="006A4AD8" w:rsidP="006410EF">
            <w:pPr>
              <w:snapToGrid w:val="0"/>
              <w:ind w:firstLine="0"/>
              <w:rPr>
                <w:b/>
              </w:rPr>
            </w:pPr>
          </w:p>
        </w:tc>
        <w:tc>
          <w:tcPr>
            <w:tcW w:w="4678" w:type="dxa"/>
            <w:shd w:val="clear" w:color="auto" w:fill="auto"/>
          </w:tcPr>
          <w:p w:rsidR="00886962" w:rsidRDefault="00886962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Default="00661427" w:rsidP="006410EF">
            <w:pPr>
              <w:snapToGrid w:val="0"/>
              <w:ind w:left="360" w:firstLine="0"/>
            </w:pPr>
          </w:p>
          <w:p w:rsidR="00661427" w:rsidRPr="00744EC2" w:rsidRDefault="00661427" w:rsidP="006410EF">
            <w:pPr>
              <w:snapToGrid w:val="0"/>
              <w:ind w:left="360" w:firstLine="0"/>
            </w:pPr>
          </w:p>
        </w:tc>
      </w:tr>
    </w:tbl>
    <w:p w:rsidR="006A4AD8" w:rsidRDefault="006A4AD8" w:rsidP="006410EF"/>
    <w:p w:rsidR="00661427" w:rsidRDefault="00661427" w:rsidP="006410EF"/>
    <w:tbl>
      <w:tblPr>
        <w:tblW w:w="0" w:type="auto"/>
        <w:tblInd w:w="6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35"/>
        <w:gridCol w:w="2126"/>
      </w:tblGrid>
      <w:tr w:rsidR="00661427" w:rsidTr="001136AE">
        <w:tc>
          <w:tcPr>
            <w:tcW w:w="4361" w:type="dxa"/>
            <w:gridSpan w:val="2"/>
            <w:shd w:val="clear" w:color="auto" w:fill="auto"/>
            <w:vAlign w:val="center"/>
          </w:tcPr>
          <w:p w:rsidR="00661427" w:rsidRPr="00FE2397" w:rsidRDefault="00661427" w:rsidP="006410EF">
            <w:pPr>
              <w:ind w:firstLine="0"/>
              <w:rPr>
                <w:u w:val="single"/>
              </w:rPr>
            </w:pPr>
            <w:r w:rsidRPr="00FE2397">
              <w:rPr>
                <w:u w:val="single"/>
              </w:rPr>
              <w:t>Максимальная</w:t>
            </w:r>
            <w:r w:rsidRPr="00FE2397">
              <w:rPr>
                <w:rFonts w:eastAsia="Times New Roman"/>
                <w:u w:val="single"/>
              </w:rPr>
              <w:t xml:space="preserve"> </w:t>
            </w:r>
            <w:r w:rsidRPr="00FE2397">
              <w:rPr>
                <w:u w:val="single"/>
              </w:rPr>
              <w:t>оценка</w:t>
            </w:r>
            <w:r>
              <w:rPr>
                <w:rFonts w:eastAsia="Times New Roman"/>
                <w:u w:val="single"/>
              </w:rPr>
              <w:t xml:space="preserve"> –</w:t>
            </w:r>
            <w:r w:rsidRPr="00FE2397">
              <w:rPr>
                <w:rFonts w:eastAsia="Times New Roman"/>
                <w:b/>
                <w:u w:val="single"/>
              </w:rPr>
              <w:t xml:space="preserve"> </w:t>
            </w:r>
            <w:r>
              <w:rPr>
                <w:rFonts w:eastAsia="Times New Roman"/>
                <w:b/>
                <w:u w:val="single"/>
              </w:rPr>
              <w:t xml:space="preserve">28 </w:t>
            </w:r>
            <w:r w:rsidRPr="00FE2397">
              <w:rPr>
                <w:b/>
                <w:u w:val="single"/>
              </w:rPr>
              <w:t>баллов</w:t>
            </w:r>
          </w:p>
          <w:p w:rsidR="00661427" w:rsidRDefault="00661427" w:rsidP="006410EF">
            <w:pPr>
              <w:ind w:firstLine="0"/>
            </w:pPr>
          </w:p>
        </w:tc>
      </w:tr>
      <w:tr w:rsidR="00661427" w:rsidTr="001136AE">
        <w:tc>
          <w:tcPr>
            <w:tcW w:w="2235" w:type="dxa"/>
            <w:shd w:val="clear" w:color="auto" w:fill="auto"/>
            <w:vAlign w:val="center"/>
          </w:tcPr>
          <w:p w:rsidR="00661427" w:rsidRDefault="00661427" w:rsidP="006410EF">
            <w:pPr>
              <w:ind w:firstLine="0"/>
            </w:pPr>
            <w:r>
              <w:t>Получено баллов</w:t>
            </w:r>
          </w:p>
        </w:tc>
        <w:tc>
          <w:tcPr>
            <w:tcW w:w="2126" w:type="dxa"/>
            <w:shd w:val="clear" w:color="auto" w:fill="auto"/>
          </w:tcPr>
          <w:p w:rsidR="00661427" w:rsidRDefault="00661427" w:rsidP="006410EF">
            <w:pPr>
              <w:ind w:firstLine="0"/>
            </w:pPr>
          </w:p>
          <w:p w:rsidR="00661427" w:rsidRDefault="00661427" w:rsidP="006410EF">
            <w:pPr>
              <w:ind w:firstLine="0"/>
            </w:pPr>
          </w:p>
        </w:tc>
      </w:tr>
    </w:tbl>
    <w:p w:rsidR="006A4AD8" w:rsidRDefault="006A4AD8" w:rsidP="006410EF">
      <w:pPr>
        <w:rPr>
          <w:b/>
        </w:rPr>
      </w:pPr>
    </w:p>
    <w:p w:rsidR="00661427" w:rsidRPr="00AD7CFE" w:rsidRDefault="006A4AD8" w:rsidP="006410EF">
      <w:pPr>
        <w:jc w:val="center"/>
        <w:rPr>
          <w:b/>
          <w:sz w:val="28"/>
          <w:szCs w:val="28"/>
          <w:u w:val="single"/>
        </w:rPr>
      </w:pPr>
      <w:r w:rsidRPr="00AD7CFE">
        <w:rPr>
          <w:rFonts w:eastAsia="Times New Roman"/>
          <w:b/>
          <w:sz w:val="28"/>
          <w:szCs w:val="28"/>
          <w:u w:val="single"/>
        </w:rPr>
        <w:lastRenderedPageBreak/>
        <w:t xml:space="preserve">3 </w:t>
      </w:r>
      <w:r w:rsidRPr="00AD7CFE">
        <w:rPr>
          <w:b/>
          <w:sz w:val="28"/>
          <w:szCs w:val="28"/>
          <w:u w:val="single"/>
        </w:rPr>
        <w:t>задание</w:t>
      </w:r>
    </w:p>
    <w:p w:rsidR="00FF7952" w:rsidRDefault="00FF7952" w:rsidP="006410EF">
      <w:pPr>
        <w:rPr>
          <w:b/>
          <w:i/>
        </w:rPr>
      </w:pPr>
      <w:r>
        <w:rPr>
          <w:b/>
          <w:i/>
        </w:rPr>
        <w:t>Рассмотрите</w:t>
      </w:r>
      <w:r>
        <w:rPr>
          <w:rFonts w:eastAsia="Times New Roman"/>
          <w:b/>
          <w:i/>
        </w:rPr>
        <w:t xml:space="preserve"> </w:t>
      </w:r>
      <w:r>
        <w:rPr>
          <w:b/>
          <w:i/>
        </w:rPr>
        <w:t>и</w:t>
      </w:r>
      <w:r>
        <w:rPr>
          <w:rFonts w:eastAsia="Times New Roman"/>
          <w:b/>
          <w:i/>
        </w:rPr>
        <w:t xml:space="preserve"> </w:t>
      </w:r>
      <w:r>
        <w:rPr>
          <w:b/>
          <w:i/>
        </w:rPr>
        <w:t>проанализируйте</w:t>
      </w:r>
      <w:r>
        <w:rPr>
          <w:rFonts w:eastAsia="Times New Roman"/>
          <w:b/>
          <w:i/>
        </w:rPr>
        <w:t xml:space="preserve"> </w:t>
      </w:r>
      <w:r>
        <w:rPr>
          <w:b/>
          <w:i/>
        </w:rPr>
        <w:t>карт</w:t>
      </w:r>
      <w:r>
        <w:rPr>
          <w:b/>
          <w:i/>
        </w:rPr>
        <w:t>и</w:t>
      </w:r>
      <w:r>
        <w:rPr>
          <w:b/>
          <w:i/>
        </w:rPr>
        <w:t>ну</w:t>
      </w:r>
      <w:r>
        <w:rPr>
          <w:rFonts w:eastAsia="Times New Roman"/>
          <w:b/>
          <w:i/>
        </w:rPr>
        <w:t>.</w:t>
      </w:r>
    </w:p>
    <w:p w:rsidR="00FF7952" w:rsidRDefault="00640EEC" w:rsidP="006410EF">
      <w:pPr>
        <w:pStyle w:val="a8"/>
        <w:numPr>
          <w:ilvl w:val="0"/>
          <w:numId w:val="1"/>
        </w:numPr>
        <w:tabs>
          <w:tab w:val="left" w:pos="284"/>
        </w:tabs>
        <w:ind w:left="284" w:hanging="284"/>
      </w:pPr>
      <w:r>
        <w:rPr>
          <w:noProof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posOffset>-9525</wp:posOffset>
            </wp:positionH>
            <wp:positionV relativeFrom="margin">
              <wp:posOffset>475615</wp:posOffset>
            </wp:positionV>
            <wp:extent cx="2839720" cy="3442335"/>
            <wp:effectExtent l="19050" t="0" r="0" b="0"/>
            <wp:wrapSquare wrapText="bothSides"/>
            <wp:docPr id="16" name="Рисунок 8" descr="Описание картины Павла Федотова «Завтрак на столе» (Завтрак аристократа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Описание картины Павла Федотова «Завтрак на столе» (Завтрак аристократа)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3442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F7952">
        <w:t>Напишите название произведения и авт</w:t>
      </w:r>
      <w:r w:rsidR="00FF7952">
        <w:t>о</w:t>
      </w:r>
      <w:r w:rsidR="00FF7952">
        <w:t>ра.</w:t>
      </w:r>
    </w:p>
    <w:p w:rsidR="00FF7952" w:rsidRDefault="00FF7952" w:rsidP="006410EF">
      <w:pPr>
        <w:pStyle w:val="a8"/>
        <w:numPr>
          <w:ilvl w:val="0"/>
          <w:numId w:val="1"/>
        </w:numPr>
        <w:tabs>
          <w:tab w:val="left" w:pos="284"/>
        </w:tabs>
        <w:ind w:left="284" w:hanging="284"/>
      </w:pPr>
      <w:r>
        <w:t>Опишите</w:t>
      </w:r>
      <w:r>
        <w:rPr>
          <w:rFonts w:eastAsia="Times New Roman"/>
        </w:rPr>
        <w:t xml:space="preserve"> </w:t>
      </w:r>
      <w:r w:rsidR="00AF1FE9">
        <w:rPr>
          <w:rFonts w:eastAsia="Times New Roman"/>
        </w:rPr>
        <w:t xml:space="preserve">сюжет и </w:t>
      </w:r>
      <w:r>
        <w:t>общую</w:t>
      </w:r>
      <w:r>
        <w:rPr>
          <w:rFonts w:eastAsia="Times New Roman"/>
        </w:rPr>
        <w:t xml:space="preserve"> </w:t>
      </w:r>
      <w:r>
        <w:t>композицию</w:t>
      </w:r>
      <w:r>
        <w:rPr>
          <w:rFonts w:eastAsia="Times New Roman"/>
        </w:rPr>
        <w:t xml:space="preserve"> </w:t>
      </w:r>
      <w:r>
        <w:t>раб</w:t>
      </w:r>
      <w:r>
        <w:t>о</w:t>
      </w:r>
      <w:r>
        <w:t>ты.</w:t>
      </w:r>
    </w:p>
    <w:p w:rsidR="00FF7952" w:rsidRDefault="00FF7952" w:rsidP="006410EF">
      <w:pPr>
        <w:pStyle w:val="a8"/>
        <w:numPr>
          <w:ilvl w:val="0"/>
          <w:numId w:val="1"/>
        </w:numPr>
        <w:tabs>
          <w:tab w:val="left" w:pos="284"/>
        </w:tabs>
        <w:ind w:left="284" w:hanging="284"/>
      </w:pPr>
      <w:r>
        <w:t>Назовите</w:t>
      </w:r>
      <w:r>
        <w:rPr>
          <w:rFonts w:eastAsia="Times New Roman"/>
        </w:rPr>
        <w:t xml:space="preserve"> </w:t>
      </w:r>
      <w:r>
        <w:t>значимые</w:t>
      </w:r>
      <w:r>
        <w:rPr>
          <w:rFonts w:eastAsia="Times New Roman"/>
        </w:rPr>
        <w:t xml:space="preserve"> </w:t>
      </w:r>
      <w:r>
        <w:t>запоминающиеся</w:t>
      </w:r>
      <w:r>
        <w:rPr>
          <w:rFonts w:eastAsia="Times New Roman"/>
        </w:rPr>
        <w:t xml:space="preserve"> </w:t>
      </w:r>
      <w:r>
        <w:t>детали,</w:t>
      </w:r>
      <w:r>
        <w:rPr>
          <w:rFonts w:eastAsia="Times New Roman"/>
        </w:rPr>
        <w:t xml:space="preserve"> </w:t>
      </w:r>
      <w:r>
        <w:t>их</w:t>
      </w:r>
      <w:r>
        <w:rPr>
          <w:rFonts w:eastAsia="Times New Roman"/>
        </w:rPr>
        <w:t xml:space="preserve"> </w:t>
      </w:r>
      <w:r>
        <w:t>место</w:t>
      </w:r>
      <w:r>
        <w:rPr>
          <w:rFonts w:eastAsia="Times New Roman"/>
        </w:rPr>
        <w:t xml:space="preserve"> </w:t>
      </w:r>
      <w:r>
        <w:t>в</w:t>
      </w:r>
      <w:r>
        <w:rPr>
          <w:rFonts w:eastAsia="Times New Roman"/>
        </w:rPr>
        <w:t xml:space="preserve"> </w:t>
      </w:r>
      <w:r>
        <w:t>композиции</w:t>
      </w:r>
      <w:r>
        <w:rPr>
          <w:rFonts w:eastAsia="Times New Roman"/>
        </w:rPr>
        <w:t xml:space="preserve"> </w:t>
      </w:r>
      <w:r>
        <w:t>и</w:t>
      </w:r>
      <w:r>
        <w:rPr>
          <w:rFonts w:eastAsia="Times New Roman"/>
        </w:rPr>
        <w:t xml:space="preserve"> </w:t>
      </w:r>
      <w:r>
        <w:t>фун</w:t>
      </w:r>
      <w:r>
        <w:t>к</w:t>
      </w:r>
      <w:r>
        <w:t>ции.</w:t>
      </w:r>
    </w:p>
    <w:p w:rsidR="00FF7952" w:rsidRDefault="00FF7952" w:rsidP="006410EF">
      <w:pPr>
        <w:pStyle w:val="a8"/>
        <w:numPr>
          <w:ilvl w:val="0"/>
          <w:numId w:val="1"/>
        </w:numPr>
        <w:tabs>
          <w:tab w:val="left" w:pos="284"/>
        </w:tabs>
        <w:ind w:left="284" w:hanging="284"/>
      </w:pPr>
      <w:r>
        <w:t>Определите</w:t>
      </w:r>
      <w:r>
        <w:rPr>
          <w:rFonts w:eastAsia="Times New Roman"/>
        </w:rPr>
        <w:t xml:space="preserve"> </w:t>
      </w:r>
      <w:r>
        <w:t>общее</w:t>
      </w:r>
      <w:r>
        <w:rPr>
          <w:rFonts w:eastAsia="Times New Roman"/>
        </w:rPr>
        <w:t xml:space="preserve"> </w:t>
      </w:r>
      <w:r>
        <w:t>настроение</w:t>
      </w:r>
      <w:r>
        <w:rPr>
          <w:rFonts w:eastAsia="Times New Roman"/>
        </w:rPr>
        <w:t xml:space="preserve"> </w:t>
      </w:r>
      <w:r>
        <w:t>ка</w:t>
      </w:r>
      <w:r>
        <w:t>р</w:t>
      </w:r>
      <w:r>
        <w:t>тины.</w:t>
      </w:r>
    </w:p>
    <w:p w:rsidR="00FF7952" w:rsidRDefault="00FF7952" w:rsidP="006410EF">
      <w:pPr>
        <w:pStyle w:val="a8"/>
        <w:numPr>
          <w:ilvl w:val="0"/>
          <w:numId w:val="1"/>
        </w:numPr>
        <w:tabs>
          <w:tab w:val="left" w:pos="284"/>
        </w:tabs>
        <w:ind w:left="284" w:hanging="284"/>
      </w:pPr>
      <w:r>
        <w:t>Укажите</w:t>
      </w:r>
      <w:r>
        <w:rPr>
          <w:rFonts w:eastAsia="Times New Roman"/>
        </w:rPr>
        <w:t xml:space="preserve"> </w:t>
      </w:r>
      <w:r>
        <w:t>жанр</w:t>
      </w:r>
      <w:r>
        <w:rPr>
          <w:rFonts w:eastAsia="Times New Roman"/>
        </w:rPr>
        <w:t xml:space="preserve"> </w:t>
      </w:r>
      <w:r>
        <w:t>картины</w:t>
      </w:r>
      <w:r>
        <w:rPr>
          <w:rFonts w:eastAsia="Times New Roman"/>
        </w:rPr>
        <w:t xml:space="preserve"> </w:t>
      </w:r>
      <w:r>
        <w:t>и</w:t>
      </w:r>
      <w:r>
        <w:rPr>
          <w:rFonts w:eastAsia="Times New Roman"/>
        </w:rPr>
        <w:t xml:space="preserve"> </w:t>
      </w:r>
      <w:r>
        <w:t>назовите</w:t>
      </w:r>
      <w:r>
        <w:rPr>
          <w:rFonts w:eastAsia="Times New Roman"/>
        </w:rPr>
        <w:t xml:space="preserve"> </w:t>
      </w:r>
      <w:r>
        <w:t>3</w:t>
      </w:r>
      <w:r>
        <w:rPr>
          <w:rFonts w:eastAsia="Times New Roman"/>
        </w:rPr>
        <w:t xml:space="preserve"> </w:t>
      </w:r>
      <w:r>
        <w:t>произв</w:t>
      </w:r>
      <w:r>
        <w:t>е</w:t>
      </w:r>
      <w:r>
        <w:t>дения</w:t>
      </w:r>
      <w:r>
        <w:rPr>
          <w:rFonts w:eastAsia="Times New Roman"/>
        </w:rPr>
        <w:t xml:space="preserve"> </w:t>
      </w:r>
      <w:r>
        <w:t>этого</w:t>
      </w:r>
      <w:r>
        <w:rPr>
          <w:rFonts w:eastAsia="Times New Roman"/>
        </w:rPr>
        <w:t xml:space="preserve"> </w:t>
      </w:r>
      <w:r>
        <w:t>же</w:t>
      </w:r>
      <w:r>
        <w:rPr>
          <w:rFonts w:eastAsia="Times New Roman"/>
        </w:rPr>
        <w:t xml:space="preserve"> </w:t>
      </w:r>
      <w:r>
        <w:t>жа</w:t>
      </w:r>
      <w:r>
        <w:t>н</w:t>
      </w:r>
      <w:r>
        <w:t>ра.</w:t>
      </w:r>
    </w:p>
    <w:p w:rsidR="00FF7952" w:rsidRDefault="00FF7952" w:rsidP="006410EF">
      <w:pPr>
        <w:pStyle w:val="a8"/>
        <w:numPr>
          <w:ilvl w:val="0"/>
          <w:numId w:val="1"/>
        </w:numPr>
        <w:tabs>
          <w:tab w:val="left" w:pos="284"/>
        </w:tabs>
        <w:ind w:left="284" w:hanging="284"/>
      </w:pPr>
      <w:r>
        <w:t>Укажите</w:t>
      </w:r>
      <w:r>
        <w:rPr>
          <w:rFonts w:eastAsia="Times New Roman"/>
        </w:rPr>
        <w:t xml:space="preserve"> </w:t>
      </w:r>
      <w:r>
        <w:t>3</w:t>
      </w:r>
      <w:r>
        <w:rPr>
          <w:rFonts w:eastAsia="Times New Roman"/>
        </w:rPr>
        <w:t xml:space="preserve"> </w:t>
      </w:r>
      <w:r>
        <w:t>известные</w:t>
      </w:r>
      <w:r>
        <w:rPr>
          <w:rFonts w:eastAsia="Times New Roman"/>
        </w:rPr>
        <w:t xml:space="preserve"> </w:t>
      </w:r>
      <w:r>
        <w:t>работы</w:t>
      </w:r>
      <w:r>
        <w:rPr>
          <w:rFonts w:eastAsia="Times New Roman"/>
        </w:rPr>
        <w:t xml:space="preserve"> </w:t>
      </w:r>
      <w:r>
        <w:t>этого</w:t>
      </w:r>
      <w:r>
        <w:rPr>
          <w:rFonts w:eastAsia="Times New Roman"/>
        </w:rPr>
        <w:t xml:space="preserve"> </w:t>
      </w:r>
      <w:r>
        <w:t>же</w:t>
      </w:r>
      <w:r>
        <w:rPr>
          <w:rFonts w:eastAsia="Times New Roman"/>
        </w:rPr>
        <w:t xml:space="preserve"> </w:t>
      </w:r>
      <w:r>
        <w:t>худо</w:t>
      </w:r>
      <w:r>
        <w:t>ж</w:t>
      </w:r>
      <w:r>
        <w:t>ника.</w:t>
      </w:r>
    </w:p>
    <w:p w:rsidR="00FF7952" w:rsidRDefault="00FF7952" w:rsidP="006410EF"/>
    <w:p w:rsidR="00285813" w:rsidRPr="0078263F" w:rsidRDefault="00285813" w:rsidP="006410EF"/>
    <w:p w:rsidR="00AE49C0" w:rsidRDefault="00661427" w:rsidP="006410EF">
      <w:pPr>
        <w:ind w:firstLine="0"/>
      </w:pPr>
      <w:r>
        <w:rPr>
          <w:b/>
        </w:rPr>
        <w:t>О</w:t>
      </w:r>
      <w:r w:rsidR="00AE49C0">
        <w:rPr>
          <w:b/>
        </w:rPr>
        <w:t>твет:</w:t>
      </w:r>
    </w:p>
    <w:p w:rsidR="00AE49C0" w:rsidRDefault="00AE49C0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p w:rsidR="00661427" w:rsidRDefault="00661427" w:rsidP="006410EF">
      <w:pPr>
        <w:rPr>
          <w:u w:val="single"/>
        </w:rPr>
      </w:pPr>
    </w:p>
    <w:tbl>
      <w:tblPr>
        <w:tblW w:w="0" w:type="auto"/>
        <w:tblInd w:w="6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35"/>
        <w:gridCol w:w="2126"/>
      </w:tblGrid>
      <w:tr w:rsidR="00661427" w:rsidTr="001136AE">
        <w:tc>
          <w:tcPr>
            <w:tcW w:w="4361" w:type="dxa"/>
            <w:gridSpan w:val="2"/>
            <w:shd w:val="clear" w:color="auto" w:fill="auto"/>
            <w:vAlign w:val="center"/>
          </w:tcPr>
          <w:p w:rsidR="00661427" w:rsidRPr="00FE2397" w:rsidRDefault="00661427" w:rsidP="006410EF">
            <w:pPr>
              <w:ind w:firstLine="0"/>
              <w:rPr>
                <w:u w:val="single"/>
              </w:rPr>
            </w:pPr>
            <w:r w:rsidRPr="00FE2397">
              <w:rPr>
                <w:u w:val="single"/>
              </w:rPr>
              <w:t>Максимальная</w:t>
            </w:r>
            <w:r w:rsidRPr="00FE2397">
              <w:rPr>
                <w:rFonts w:eastAsia="Times New Roman"/>
                <w:u w:val="single"/>
              </w:rPr>
              <w:t xml:space="preserve"> </w:t>
            </w:r>
            <w:r w:rsidRPr="00FE2397">
              <w:rPr>
                <w:u w:val="single"/>
              </w:rPr>
              <w:t>оценка</w:t>
            </w:r>
            <w:r w:rsidRPr="00FE2397">
              <w:rPr>
                <w:rFonts w:eastAsia="Times New Roman"/>
                <w:u w:val="single"/>
              </w:rPr>
              <w:t xml:space="preserve"> – </w:t>
            </w:r>
            <w:r w:rsidRPr="00FE2397">
              <w:rPr>
                <w:rFonts w:eastAsia="Times New Roman"/>
                <w:b/>
                <w:u w:val="single"/>
              </w:rPr>
              <w:t xml:space="preserve"> </w:t>
            </w:r>
            <w:r>
              <w:rPr>
                <w:rFonts w:eastAsia="Times New Roman"/>
                <w:b/>
                <w:u w:val="single"/>
              </w:rPr>
              <w:t xml:space="preserve">37 </w:t>
            </w:r>
            <w:r w:rsidRPr="00FE2397">
              <w:rPr>
                <w:b/>
                <w:u w:val="single"/>
              </w:rPr>
              <w:t>балл</w:t>
            </w:r>
            <w:r>
              <w:rPr>
                <w:b/>
                <w:u w:val="single"/>
              </w:rPr>
              <w:t>ов</w:t>
            </w:r>
          </w:p>
          <w:p w:rsidR="00661427" w:rsidRDefault="00661427" w:rsidP="006410EF">
            <w:pPr>
              <w:ind w:firstLine="0"/>
            </w:pPr>
          </w:p>
        </w:tc>
      </w:tr>
      <w:tr w:rsidR="00661427" w:rsidTr="001136AE">
        <w:tc>
          <w:tcPr>
            <w:tcW w:w="2235" w:type="dxa"/>
            <w:shd w:val="clear" w:color="auto" w:fill="auto"/>
            <w:vAlign w:val="center"/>
          </w:tcPr>
          <w:p w:rsidR="00661427" w:rsidRDefault="00661427" w:rsidP="006410EF">
            <w:pPr>
              <w:ind w:firstLine="0"/>
            </w:pPr>
            <w:r>
              <w:t>Получено баллов</w:t>
            </w:r>
          </w:p>
        </w:tc>
        <w:tc>
          <w:tcPr>
            <w:tcW w:w="2126" w:type="dxa"/>
            <w:shd w:val="clear" w:color="auto" w:fill="auto"/>
          </w:tcPr>
          <w:p w:rsidR="00661427" w:rsidRDefault="00661427" w:rsidP="006410EF">
            <w:pPr>
              <w:ind w:firstLine="0"/>
            </w:pPr>
          </w:p>
          <w:p w:rsidR="00661427" w:rsidRDefault="00661427" w:rsidP="006410EF">
            <w:pPr>
              <w:ind w:firstLine="0"/>
            </w:pPr>
          </w:p>
        </w:tc>
      </w:tr>
    </w:tbl>
    <w:p w:rsidR="00112848" w:rsidRDefault="00112848" w:rsidP="00112848">
      <w:pPr>
        <w:ind w:left="709" w:firstLine="0"/>
        <w:jc w:val="center"/>
        <w:rPr>
          <w:rFonts w:eastAsia="Times New Roman"/>
          <w:b/>
          <w:sz w:val="28"/>
          <w:szCs w:val="28"/>
          <w:u w:val="single"/>
        </w:rPr>
      </w:pPr>
    </w:p>
    <w:p w:rsidR="00661427" w:rsidRDefault="00112848" w:rsidP="00112848">
      <w:pPr>
        <w:ind w:left="709" w:firstLine="0"/>
        <w:jc w:val="center"/>
        <w:rPr>
          <w:b/>
          <w:sz w:val="28"/>
          <w:szCs w:val="28"/>
          <w:u w:val="single"/>
        </w:rPr>
      </w:pPr>
      <w:r>
        <w:rPr>
          <w:rFonts w:eastAsia="Times New Roman"/>
          <w:b/>
          <w:sz w:val="28"/>
          <w:szCs w:val="28"/>
          <w:u w:val="single"/>
        </w:rPr>
        <w:lastRenderedPageBreak/>
        <w:t xml:space="preserve">4 </w:t>
      </w:r>
      <w:r w:rsidR="006A4AD8" w:rsidRPr="00CD1FE0">
        <w:rPr>
          <w:rFonts w:eastAsia="Times New Roman"/>
          <w:b/>
          <w:sz w:val="28"/>
          <w:szCs w:val="28"/>
          <w:u w:val="single"/>
        </w:rPr>
        <w:t>задание</w:t>
      </w:r>
    </w:p>
    <w:p w:rsidR="00804C96" w:rsidRDefault="0011148E" w:rsidP="00804C96">
      <w:pPr>
        <w:numPr>
          <w:ilvl w:val="0"/>
          <w:numId w:val="30"/>
        </w:numPr>
        <w:ind w:left="851" w:hanging="284"/>
        <w:rPr>
          <w:rFonts w:eastAsia="Times New Roman"/>
          <w:b/>
          <w:i/>
        </w:rPr>
      </w:pPr>
      <w:r w:rsidRPr="008F62BD">
        <w:rPr>
          <w:rFonts w:eastAsia="Times New Roman"/>
          <w:b/>
          <w:i/>
        </w:rPr>
        <w:t>Отметьте</w:t>
      </w:r>
      <w:r w:rsidR="00DD1E09" w:rsidRPr="008F62BD">
        <w:rPr>
          <w:rFonts w:eastAsia="Times New Roman"/>
          <w:b/>
          <w:i/>
        </w:rPr>
        <w:t xml:space="preserve"> номера произведений, которые относятся к культуре Древне</w:t>
      </w:r>
      <w:r w:rsidR="00886962" w:rsidRPr="008F62BD">
        <w:rPr>
          <w:rFonts w:eastAsia="Times New Roman"/>
          <w:b/>
          <w:i/>
        </w:rPr>
        <w:t>го Р</w:t>
      </w:r>
      <w:r w:rsidR="00886962" w:rsidRPr="008F62BD">
        <w:rPr>
          <w:rFonts w:eastAsia="Times New Roman"/>
          <w:b/>
          <w:i/>
        </w:rPr>
        <w:t>и</w:t>
      </w:r>
      <w:r w:rsidR="00886962" w:rsidRPr="008F62BD">
        <w:rPr>
          <w:rFonts w:eastAsia="Times New Roman"/>
          <w:b/>
          <w:i/>
        </w:rPr>
        <w:t>ма</w:t>
      </w:r>
      <w:r w:rsidR="00DD1E09" w:rsidRPr="008F62BD">
        <w:rPr>
          <w:rFonts w:eastAsia="Times New Roman"/>
          <w:b/>
          <w:i/>
        </w:rPr>
        <w:t>.</w:t>
      </w:r>
    </w:p>
    <w:p w:rsidR="00907498" w:rsidRPr="00804C96" w:rsidRDefault="001145A0" w:rsidP="00804C96">
      <w:pPr>
        <w:numPr>
          <w:ilvl w:val="0"/>
          <w:numId w:val="30"/>
        </w:numPr>
        <w:ind w:left="851" w:hanging="284"/>
        <w:rPr>
          <w:rFonts w:eastAsia="Times New Roman"/>
          <w:b/>
          <w:i/>
        </w:rPr>
      </w:pPr>
      <w:r w:rsidRPr="00804C96">
        <w:rPr>
          <w:rFonts w:eastAsia="Times New Roman"/>
          <w:b/>
          <w:i/>
        </w:rPr>
        <w:t>Подп</w:t>
      </w:r>
      <w:r w:rsidR="00907498" w:rsidRPr="00804C96">
        <w:rPr>
          <w:rFonts w:eastAsia="Times New Roman"/>
          <w:b/>
          <w:i/>
        </w:rPr>
        <w:t>ишите название</w:t>
      </w:r>
      <w:r w:rsidRPr="00804C96">
        <w:rPr>
          <w:rFonts w:eastAsia="Times New Roman"/>
          <w:b/>
          <w:i/>
        </w:rPr>
        <w:t xml:space="preserve">, по возможности укажите автора, культуру, </w:t>
      </w:r>
      <w:r w:rsidR="00907498" w:rsidRPr="00804C96">
        <w:rPr>
          <w:rFonts w:eastAsia="Times New Roman"/>
          <w:b/>
          <w:i/>
        </w:rPr>
        <w:t>время создания.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369"/>
        <w:gridCol w:w="4110"/>
        <w:gridCol w:w="3402"/>
      </w:tblGrid>
      <w:tr w:rsidR="00DD1E09" w:rsidRPr="00841820" w:rsidTr="00804C96">
        <w:trPr>
          <w:trHeight w:val="3063"/>
        </w:trPr>
        <w:tc>
          <w:tcPr>
            <w:tcW w:w="3369" w:type="dxa"/>
            <w:shd w:val="clear" w:color="auto" w:fill="auto"/>
          </w:tcPr>
          <w:p w:rsidR="00DD1E09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1257935" cy="1610360"/>
                  <wp:effectExtent l="19050" t="0" r="0" b="0"/>
                  <wp:docPr id="6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935" cy="1610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07498" w:rsidRPr="00841820" w:rsidRDefault="00804C96" w:rsidP="00804C96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1.</w:t>
            </w:r>
          </w:p>
        </w:tc>
        <w:tc>
          <w:tcPr>
            <w:tcW w:w="4110" w:type="dxa"/>
            <w:shd w:val="clear" w:color="auto" w:fill="auto"/>
          </w:tcPr>
          <w:p w:rsidR="00DD1E09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2295525" cy="1514475"/>
                  <wp:effectExtent l="19050" t="0" r="9525" b="0"/>
                  <wp:docPr id="5" name="Рисунок 10" descr="http://www.topwonders.ru/wp-content/images/i100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http://www.topwonders.ru/wp-content/images/i1009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51455" w:rsidRPr="00841820" w:rsidRDefault="00804C96" w:rsidP="00804C96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2.</w:t>
            </w:r>
          </w:p>
        </w:tc>
        <w:tc>
          <w:tcPr>
            <w:tcW w:w="3402" w:type="dxa"/>
            <w:shd w:val="clear" w:color="auto" w:fill="auto"/>
          </w:tcPr>
          <w:p w:rsidR="00DF0570" w:rsidRPr="00841820" w:rsidRDefault="00640EEC" w:rsidP="00804C96">
            <w:pPr>
              <w:ind w:left="-57" w:firstLine="0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2042795" cy="1488440"/>
                  <wp:effectExtent l="19050" t="0" r="0" b="0"/>
                  <wp:docPr id="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r="142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795" cy="1488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D1E09" w:rsidRPr="00841820" w:rsidRDefault="00804C96" w:rsidP="00804C96">
            <w:pPr>
              <w:ind w:left="-57" w:firstLine="0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3.</w:t>
            </w:r>
          </w:p>
        </w:tc>
      </w:tr>
      <w:tr w:rsidR="00DD1E09" w:rsidRPr="00841820" w:rsidTr="00804C96">
        <w:tc>
          <w:tcPr>
            <w:tcW w:w="3369" w:type="dxa"/>
            <w:shd w:val="clear" w:color="auto" w:fill="auto"/>
          </w:tcPr>
          <w:p w:rsidR="00DF0570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676275" cy="1628775"/>
                  <wp:effectExtent l="19050" t="0" r="9525" b="0"/>
                  <wp:docPr id="7" name="Рисунок 7" descr="Статуя Каапе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татуя Каапе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1E09" w:rsidRPr="00841820" w:rsidRDefault="00804C96" w:rsidP="00804C96">
            <w:pPr>
              <w:ind w:firstLine="0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4.</w:t>
            </w:r>
          </w:p>
        </w:tc>
        <w:tc>
          <w:tcPr>
            <w:tcW w:w="4110" w:type="dxa"/>
            <w:shd w:val="clear" w:color="auto" w:fill="auto"/>
          </w:tcPr>
          <w:p w:rsidR="00DD1E09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2276475" cy="1704975"/>
                  <wp:effectExtent l="19050" t="0" r="9525" b="0"/>
                  <wp:docPr id="8" name="Рисунок 8" descr="arka-imperatora-tita-v-ri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rka-imperatora-tita-v-ri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1148E" w:rsidRPr="00841820" w:rsidRDefault="00804C96" w:rsidP="00804C96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5.</w:t>
            </w:r>
          </w:p>
          <w:p w:rsidR="00661427" w:rsidRPr="00841820" w:rsidRDefault="00661427" w:rsidP="00804C96">
            <w:pPr>
              <w:ind w:firstLine="0"/>
              <w:jc w:val="center"/>
              <w:rPr>
                <w:rFonts w:eastAsia="Times New Roman"/>
                <w:b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 w:rsidR="00DD1E09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942975" cy="1600200"/>
                  <wp:effectExtent l="19050" t="0" r="9525" b="0"/>
                  <wp:docPr id="9" name="Рисунок 11" descr="http://centant.spbu.ru/sno/lib/ha/illustr/1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http://centant.spbu.ru/sno/lib/ha/illustr/1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0570" w:rsidRPr="00841820" w:rsidRDefault="00804C96" w:rsidP="00804C96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6.</w:t>
            </w:r>
          </w:p>
        </w:tc>
      </w:tr>
      <w:tr w:rsidR="00DD1E09" w:rsidRPr="00841820" w:rsidTr="00804C96">
        <w:tc>
          <w:tcPr>
            <w:tcW w:w="3369" w:type="dxa"/>
            <w:shd w:val="clear" w:color="auto" w:fill="auto"/>
          </w:tcPr>
          <w:p w:rsidR="00DD1E09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1933575" cy="1447800"/>
                  <wp:effectExtent l="19050" t="0" r="9525" b="0"/>
                  <wp:docPr id="10" name="Рисунок 6" descr="http://zhitanska.com/sites/default/files/images/stories/ZHVV/Greece_Mikeni/Mikeni_Livinie_voro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zhitanska.com/sites/default/files/images/stories/ZHVV/Greece_Mikeni/Mikeni_Livinie_vorot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447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1148E" w:rsidRPr="00841820" w:rsidRDefault="00804C96" w:rsidP="00804C96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7.</w:t>
            </w:r>
          </w:p>
        </w:tc>
        <w:tc>
          <w:tcPr>
            <w:tcW w:w="4110" w:type="dxa"/>
            <w:shd w:val="clear" w:color="auto" w:fill="auto"/>
          </w:tcPr>
          <w:p w:rsidR="00DD1E09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2076450" cy="1466850"/>
                  <wp:effectExtent l="19050" t="0" r="0" b="0"/>
                  <wp:docPr id="11" name="Рисунок 1" descr="http://7chydessveta.com/reetail/albumart/foto/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7chydessveta.com/reetail/albumart/foto/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1427" w:rsidRPr="00841820" w:rsidRDefault="00804C96" w:rsidP="00804C96">
            <w:pPr>
              <w:ind w:firstLine="0"/>
              <w:jc w:val="left"/>
              <w:rPr>
                <w:b/>
                <w:noProof/>
                <w:szCs w:val="24"/>
                <w:lang w:eastAsia="ru-RU"/>
              </w:rPr>
            </w:pPr>
            <w:r w:rsidRPr="00841820">
              <w:rPr>
                <w:b/>
                <w:noProof/>
                <w:szCs w:val="24"/>
                <w:lang w:eastAsia="ru-RU"/>
              </w:rPr>
              <w:t>8.</w:t>
            </w:r>
          </w:p>
          <w:p w:rsidR="002E7AA1" w:rsidRPr="00841820" w:rsidRDefault="002E7AA1" w:rsidP="00804C96">
            <w:pPr>
              <w:ind w:firstLine="0"/>
              <w:jc w:val="center"/>
              <w:rPr>
                <w:rFonts w:eastAsia="Times New Roman"/>
                <w:b/>
                <w:szCs w:val="24"/>
              </w:rPr>
            </w:pPr>
          </w:p>
        </w:tc>
        <w:tc>
          <w:tcPr>
            <w:tcW w:w="3402" w:type="dxa"/>
            <w:shd w:val="clear" w:color="auto" w:fill="auto"/>
          </w:tcPr>
          <w:p w:rsidR="00DD1E09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1962150" cy="1371600"/>
                  <wp:effectExtent l="19050" t="0" r="0" b="0"/>
                  <wp:docPr id="12" name="Рисунок 14" descr="http://travels4you.ru/wp-content/uploads/2013/10/%D0%9F%D0%B0%D0%BD%D1%82%D0%B5%D0%BE%D0%BD-%D0%B2-%D0%A0%D0%B8%D0%BC%D0%B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http://travels4you.ru/wp-content/uploads/2013/10/%D0%9F%D0%B0%D0%BD%D1%82%D0%B5%D0%BE%D0%BD-%D0%B2-%D0%A0%D0%B8%D0%BC%D0%B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1148E" w:rsidRPr="00841820" w:rsidRDefault="00841820" w:rsidP="00841820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9.</w:t>
            </w:r>
          </w:p>
        </w:tc>
      </w:tr>
      <w:tr w:rsidR="0029538D" w:rsidRPr="00841820" w:rsidTr="00804C96">
        <w:tc>
          <w:tcPr>
            <w:tcW w:w="3369" w:type="dxa"/>
            <w:shd w:val="clear" w:color="auto" w:fill="auto"/>
          </w:tcPr>
          <w:p w:rsidR="0011148E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1514475" cy="2276475"/>
                  <wp:effectExtent l="19050" t="0" r="9525" b="0"/>
                  <wp:docPr id="13" name="Рисунок 13" descr="233px-Statue-August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233px-Statue-Augustu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2276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1427" w:rsidRPr="00841820" w:rsidRDefault="00841820" w:rsidP="00841820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10.</w:t>
            </w:r>
          </w:p>
          <w:p w:rsidR="006410EF" w:rsidRPr="00841820" w:rsidRDefault="006410EF" w:rsidP="00804C96">
            <w:pPr>
              <w:ind w:firstLine="0"/>
              <w:jc w:val="center"/>
              <w:rPr>
                <w:rFonts w:eastAsia="Times New Roman"/>
                <w:b/>
                <w:szCs w:val="24"/>
              </w:rPr>
            </w:pPr>
          </w:p>
        </w:tc>
        <w:tc>
          <w:tcPr>
            <w:tcW w:w="4110" w:type="dxa"/>
            <w:shd w:val="clear" w:color="auto" w:fill="auto"/>
          </w:tcPr>
          <w:p w:rsidR="0029538D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885825" cy="2228850"/>
                  <wp:effectExtent l="19050" t="0" r="9525" b="0"/>
                  <wp:docPr id="14" name="Рисунок 7" descr="http://ancientrome.ru/art/artwork/sculp/mythology/gr/aphrodite/aph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http://ancientrome.ru/art/artwork/sculp/mythology/gr/aphrodite/aph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222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1820" w:rsidRPr="00841820" w:rsidRDefault="00841820" w:rsidP="00841820">
            <w:pPr>
              <w:ind w:firstLine="0"/>
              <w:jc w:val="left"/>
              <w:rPr>
                <w:b/>
                <w:noProof/>
                <w:szCs w:val="24"/>
                <w:lang w:eastAsia="ru-RU"/>
              </w:rPr>
            </w:pPr>
            <w:r w:rsidRPr="00841820">
              <w:rPr>
                <w:b/>
                <w:noProof/>
                <w:szCs w:val="24"/>
                <w:lang w:eastAsia="ru-RU"/>
              </w:rPr>
              <w:t>11.</w:t>
            </w:r>
          </w:p>
        </w:tc>
        <w:tc>
          <w:tcPr>
            <w:tcW w:w="3402" w:type="dxa"/>
            <w:shd w:val="clear" w:color="auto" w:fill="auto"/>
          </w:tcPr>
          <w:p w:rsidR="0029538D" w:rsidRPr="00841820" w:rsidRDefault="00640EEC" w:rsidP="00804C96">
            <w:pPr>
              <w:ind w:firstLine="0"/>
              <w:jc w:val="center"/>
              <w:rPr>
                <w:b/>
                <w:noProof/>
                <w:szCs w:val="24"/>
                <w:lang w:eastAsia="ru-RU"/>
              </w:rPr>
            </w:pPr>
            <w:r>
              <w:rPr>
                <w:b/>
                <w:noProof/>
                <w:szCs w:val="24"/>
                <w:lang w:eastAsia="ru-RU"/>
              </w:rPr>
              <w:drawing>
                <wp:inline distT="0" distB="0" distL="0" distR="0">
                  <wp:extent cx="1152525" cy="2295525"/>
                  <wp:effectExtent l="19050" t="0" r="9525" b="0"/>
                  <wp:docPr id="15" name="Рисунок 15" descr="tr0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tr0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2295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1148E" w:rsidRPr="00841820" w:rsidRDefault="00841820" w:rsidP="00841820">
            <w:pPr>
              <w:ind w:firstLine="0"/>
              <w:jc w:val="left"/>
              <w:rPr>
                <w:rFonts w:eastAsia="Times New Roman"/>
                <w:b/>
                <w:szCs w:val="24"/>
              </w:rPr>
            </w:pPr>
            <w:r w:rsidRPr="00841820">
              <w:rPr>
                <w:rFonts w:eastAsia="Times New Roman"/>
                <w:b/>
                <w:szCs w:val="24"/>
              </w:rPr>
              <w:t>12.</w:t>
            </w:r>
          </w:p>
        </w:tc>
      </w:tr>
    </w:tbl>
    <w:p w:rsidR="00DD1E09" w:rsidRDefault="00661427" w:rsidP="006410EF">
      <w:pPr>
        <w:tabs>
          <w:tab w:val="left" w:pos="9210"/>
        </w:tabs>
        <w:rPr>
          <w:rFonts w:eastAsia="Times New Roman"/>
        </w:rPr>
      </w:pPr>
      <w:r>
        <w:rPr>
          <w:rFonts w:eastAsia="Times New Roman"/>
        </w:rPr>
        <w:tab/>
      </w:r>
    </w:p>
    <w:tbl>
      <w:tblPr>
        <w:tblW w:w="0" w:type="auto"/>
        <w:tblInd w:w="6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35"/>
        <w:gridCol w:w="2126"/>
      </w:tblGrid>
      <w:tr w:rsidR="00661427" w:rsidTr="001136AE">
        <w:tc>
          <w:tcPr>
            <w:tcW w:w="4361" w:type="dxa"/>
            <w:gridSpan w:val="2"/>
            <w:shd w:val="clear" w:color="auto" w:fill="auto"/>
            <w:vAlign w:val="center"/>
          </w:tcPr>
          <w:p w:rsidR="00661427" w:rsidRPr="00FE2397" w:rsidRDefault="00661427" w:rsidP="006410EF">
            <w:pPr>
              <w:ind w:firstLine="0"/>
              <w:jc w:val="center"/>
              <w:rPr>
                <w:u w:val="single"/>
              </w:rPr>
            </w:pPr>
            <w:r w:rsidRPr="00FE2397">
              <w:rPr>
                <w:u w:val="single"/>
              </w:rPr>
              <w:t>Максимальная</w:t>
            </w:r>
            <w:r w:rsidRPr="00FE2397">
              <w:rPr>
                <w:rFonts w:eastAsia="Times New Roman"/>
                <w:u w:val="single"/>
              </w:rPr>
              <w:t xml:space="preserve"> </w:t>
            </w:r>
            <w:r w:rsidRPr="00FE2397">
              <w:rPr>
                <w:u w:val="single"/>
              </w:rPr>
              <w:t>оценка</w:t>
            </w:r>
            <w:r w:rsidRPr="00FE2397">
              <w:rPr>
                <w:rFonts w:eastAsia="Times New Roman"/>
                <w:u w:val="single"/>
              </w:rPr>
              <w:t xml:space="preserve"> – </w:t>
            </w:r>
            <w:r>
              <w:rPr>
                <w:b/>
                <w:u w:val="single"/>
              </w:rPr>
              <w:t xml:space="preserve"> 2</w:t>
            </w:r>
            <w:r w:rsidR="00A11A75">
              <w:rPr>
                <w:b/>
                <w:u w:val="single"/>
              </w:rPr>
              <w:t>5</w:t>
            </w:r>
            <w:r>
              <w:rPr>
                <w:b/>
                <w:u w:val="single"/>
              </w:rPr>
              <w:t xml:space="preserve"> баллов</w:t>
            </w:r>
          </w:p>
          <w:p w:rsidR="00661427" w:rsidRDefault="00661427" w:rsidP="006410EF">
            <w:pPr>
              <w:ind w:firstLine="0"/>
            </w:pPr>
          </w:p>
        </w:tc>
      </w:tr>
      <w:tr w:rsidR="00661427" w:rsidTr="001136AE">
        <w:tc>
          <w:tcPr>
            <w:tcW w:w="2235" w:type="dxa"/>
            <w:shd w:val="clear" w:color="auto" w:fill="auto"/>
            <w:vAlign w:val="center"/>
          </w:tcPr>
          <w:p w:rsidR="00661427" w:rsidRDefault="00661427" w:rsidP="006410EF">
            <w:pPr>
              <w:ind w:firstLine="0"/>
            </w:pPr>
            <w:r>
              <w:t>Получено баллов</w:t>
            </w:r>
          </w:p>
        </w:tc>
        <w:tc>
          <w:tcPr>
            <w:tcW w:w="2126" w:type="dxa"/>
            <w:shd w:val="clear" w:color="auto" w:fill="auto"/>
          </w:tcPr>
          <w:p w:rsidR="00661427" w:rsidRDefault="00661427" w:rsidP="006410EF">
            <w:pPr>
              <w:ind w:firstLine="0"/>
            </w:pPr>
          </w:p>
          <w:p w:rsidR="00661427" w:rsidRDefault="00661427" w:rsidP="006410EF">
            <w:pPr>
              <w:ind w:firstLine="0"/>
            </w:pPr>
          </w:p>
        </w:tc>
      </w:tr>
    </w:tbl>
    <w:p w:rsidR="00661427" w:rsidRPr="00C12BAE" w:rsidRDefault="00661427" w:rsidP="006410EF">
      <w:pPr>
        <w:jc w:val="center"/>
        <w:rPr>
          <w:rFonts w:eastAsia="Times New Roman"/>
          <w:b/>
          <w:sz w:val="28"/>
          <w:szCs w:val="28"/>
          <w:u w:val="single"/>
        </w:rPr>
      </w:pPr>
      <w:r>
        <w:rPr>
          <w:rFonts w:eastAsia="Times New Roman"/>
          <w:b/>
          <w:sz w:val="28"/>
          <w:szCs w:val="28"/>
          <w:u w:val="single"/>
        </w:rPr>
        <w:lastRenderedPageBreak/>
        <w:t>5</w:t>
      </w:r>
      <w:r w:rsidRPr="00C12BAE">
        <w:rPr>
          <w:rFonts w:eastAsia="Times New Roman"/>
          <w:b/>
          <w:sz w:val="28"/>
          <w:szCs w:val="28"/>
          <w:u w:val="single"/>
        </w:rPr>
        <w:t xml:space="preserve"> задание</w:t>
      </w:r>
    </w:p>
    <w:p w:rsidR="00841820" w:rsidRDefault="00841820" w:rsidP="006410EF">
      <w:pPr>
        <w:rPr>
          <w:rFonts w:eastAsia="Times New Roman"/>
          <w:b/>
          <w:i/>
          <w:szCs w:val="24"/>
        </w:rPr>
      </w:pPr>
    </w:p>
    <w:p w:rsidR="00661427" w:rsidRDefault="00661427" w:rsidP="006410EF">
      <w:pPr>
        <w:rPr>
          <w:rFonts w:eastAsia="Times New Roman"/>
          <w:szCs w:val="24"/>
        </w:rPr>
      </w:pPr>
      <w:r w:rsidRPr="00643407">
        <w:rPr>
          <w:rFonts w:eastAsia="Times New Roman"/>
          <w:b/>
          <w:i/>
          <w:szCs w:val="24"/>
        </w:rPr>
        <w:t>К каким видам искусства относятся следующие понятия?</w:t>
      </w:r>
    </w:p>
    <w:p w:rsidR="00661427" w:rsidRDefault="00661427" w:rsidP="006410EF">
      <w:pPr>
        <w:rPr>
          <w:rFonts w:eastAsia="Times New Roman"/>
          <w:szCs w:val="24"/>
        </w:rPr>
      </w:pPr>
      <w:r w:rsidRPr="00643407">
        <w:rPr>
          <w:rFonts w:eastAsia="Times New Roman"/>
          <w:szCs w:val="24"/>
        </w:rPr>
        <w:t>Заполните табл</w:t>
      </w:r>
      <w:r w:rsidRPr="00643407">
        <w:rPr>
          <w:rFonts w:eastAsia="Times New Roman"/>
          <w:szCs w:val="24"/>
        </w:rPr>
        <w:t>и</w:t>
      </w:r>
      <w:r>
        <w:rPr>
          <w:rFonts w:eastAsia="Times New Roman"/>
          <w:szCs w:val="24"/>
        </w:rPr>
        <w:t>цу</w:t>
      </w:r>
    </w:p>
    <w:p w:rsidR="00661427" w:rsidRPr="00643407" w:rsidRDefault="00661427" w:rsidP="006410EF">
      <w:pPr>
        <w:rPr>
          <w:rFonts w:eastAsia="Times New Roman"/>
          <w:szCs w:val="24"/>
        </w:rPr>
      </w:pPr>
    </w:p>
    <w:tbl>
      <w:tblPr>
        <w:tblW w:w="11006" w:type="dxa"/>
        <w:tblInd w:w="250" w:type="dxa"/>
        <w:tblLook w:val="04A0"/>
      </w:tblPr>
      <w:tblGrid>
        <w:gridCol w:w="2676"/>
        <w:gridCol w:w="2676"/>
        <w:gridCol w:w="2978"/>
        <w:gridCol w:w="2676"/>
      </w:tblGrid>
      <w:tr w:rsidR="00661427" w:rsidRPr="00CB5091" w:rsidTr="00804C96">
        <w:tc>
          <w:tcPr>
            <w:tcW w:w="2676" w:type="dxa"/>
            <w:shd w:val="clear" w:color="auto" w:fill="auto"/>
          </w:tcPr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 – мозаика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2 – арабеск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3 – бюст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4 – закомара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5 – м</w:t>
            </w:r>
            <w:r w:rsidRPr="00CB5091">
              <w:rPr>
                <w:rFonts w:eastAsia="Times New Roman"/>
                <w:szCs w:val="24"/>
              </w:rPr>
              <w:t>и</w:t>
            </w:r>
            <w:r w:rsidRPr="00CB5091">
              <w:rPr>
                <w:rFonts w:eastAsia="Times New Roman"/>
                <w:szCs w:val="24"/>
              </w:rPr>
              <w:t>зансцена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6 – па-де-де</w:t>
            </w:r>
          </w:p>
        </w:tc>
        <w:tc>
          <w:tcPr>
            <w:tcW w:w="2676" w:type="dxa"/>
            <w:shd w:val="clear" w:color="auto" w:fill="auto"/>
          </w:tcPr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7 – ковка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8 – кулиса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9 – резьба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10 – пе</w:t>
            </w:r>
            <w:r w:rsidRPr="00CB5091">
              <w:rPr>
                <w:rFonts w:eastAsia="Times New Roman"/>
                <w:szCs w:val="24"/>
              </w:rPr>
              <w:t>р</w:t>
            </w:r>
            <w:r w:rsidRPr="00CB5091">
              <w:rPr>
                <w:rFonts w:eastAsia="Times New Roman"/>
                <w:szCs w:val="24"/>
              </w:rPr>
              <w:t>спектива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11 – адажио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12 – а</w:t>
            </w:r>
            <w:r w:rsidRPr="00CB5091">
              <w:rPr>
                <w:rFonts w:eastAsia="Times New Roman"/>
                <w:szCs w:val="24"/>
              </w:rPr>
              <w:t>р</w:t>
            </w:r>
            <w:r w:rsidRPr="00CB5091">
              <w:rPr>
                <w:rFonts w:eastAsia="Times New Roman"/>
                <w:szCs w:val="24"/>
              </w:rPr>
              <w:t>хитрав</w:t>
            </w:r>
          </w:p>
        </w:tc>
        <w:tc>
          <w:tcPr>
            <w:tcW w:w="2978" w:type="dxa"/>
            <w:shd w:val="clear" w:color="auto" w:fill="auto"/>
          </w:tcPr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13 – коринфский ордер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14 – роспись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15 – портик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16 – батман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17 – вышивка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18 – м</w:t>
            </w:r>
            <w:r w:rsidRPr="00CB5091">
              <w:rPr>
                <w:rFonts w:eastAsia="Times New Roman"/>
                <w:szCs w:val="24"/>
              </w:rPr>
              <w:t>а</w:t>
            </w:r>
            <w:r w:rsidRPr="00CB5091">
              <w:rPr>
                <w:rFonts w:eastAsia="Times New Roman"/>
                <w:szCs w:val="24"/>
              </w:rPr>
              <w:t>рина</w:t>
            </w:r>
          </w:p>
        </w:tc>
        <w:tc>
          <w:tcPr>
            <w:tcW w:w="2676" w:type="dxa"/>
            <w:shd w:val="clear" w:color="auto" w:fill="auto"/>
          </w:tcPr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19 – барельеф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20 – светотень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21 – д</w:t>
            </w:r>
            <w:r w:rsidRPr="00CB5091">
              <w:rPr>
                <w:rFonts w:eastAsia="Times New Roman"/>
                <w:szCs w:val="24"/>
              </w:rPr>
              <w:t>и</w:t>
            </w:r>
            <w:r w:rsidRPr="00CB5091">
              <w:rPr>
                <w:rFonts w:eastAsia="Times New Roman"/>
                <w:szCs w:val="24"/>
              </w:rPr>
              <w:t>вертисмент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22 – конфликт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23 – ремарка</w:t>
            </w:r>
          </w:p>
          <w:p w:rsidR="00661427" w:rsidRPr="00CB5091" w:rsidRDefault="00661427" w:rsidP="006410EF">
            <w:pPr>
              <w:ind w:firstLine="0"/>
              <w:rPr>
                <w:rFonts w:eastAsia="Times New Roman"/>
                <w:szCs w:val="24"/>
              </w:rPr>
            </w:pPr>
            <w:r w:rsidRPr="00CB5091">
              <w:rPr>
                <w:rFonts w:eastAsia="Times New Roman"/>
                <w:szCs w:val="24"/>
              </w:rPr>
              <w:t>24 – м</w:t>
            </w:r>
            <w:r w:rsidRPr="00CB5091">
              <w:rPr>
                <w:rFonts w:eastAsia="Times New Roman"/>
                <w:szCs w:val="24"/>
              </w:rPr>
              <w:t>о</w:t>
            </w:r>
            <w:r w:rsidRPr="00CB5091">
              <w:rPr>
                <w:rFonts w:eastAsia="Times New Roman"/>
                <w:szCs w:val="24"/>
              </w:rPr>
              <w:t>нумент.</w:t>
            </w:r>
          </w:p>
        </w:tc>
      </w:tr>
    </w:tbl>
    <w:p w:rsidR="00661427" w:rsidRDefault="00661427" w:rsidP="006410EF">
      <w:pPr>
        <w:rPr>
          <w:rFonts w:eastAsia="Times New Roman"/>
          <w:szCs w:val="24"/>
        </w:rPr>
      </w:pPr>
    </w:p>
    <w:p w:rsidR="00661427" w:rsidRPr="00643407" w:rsidRDefault="00661427" w:rsidP="006410EF">
      <w:pPr>
        <w:ind w:firstLine="0"/>
        <w:rPr>
          <w:rFonts w:eastAsia="Times New Roman"/>
          <w:szCs w:val="24"/>
        </w:rPr>
      </w:pPr>
    </w:p>
    <w:tbl>
      <w:tblPr>
        <w:tblW w:w="0" w:type="auto"/>
        <w:tblInd w:w="250" w:type="dxa"/>
        <w:tblCellMar>
          <w:left w:w="0" w:type="dxa"/>
          <w:right w:w="0" w:type="dxa"/>
        </w:tblCellMar>
        <w:tblLook w:val="04A0"/>
      </w:tblPr>
      <w:tblGrid>
        <w:gridCol w:w="4644"/>
        <w:gridCol w:w="4423"/>
      </w:tblGrid>
      <w:tr w:rsidR="00661427" w:rsidRPr="00643407" w:rsidTr="006410EF">
        <w:trPr>
          <w:trHeight w:val="237"/>
        </w:trPr>
        <w:tc>
          <w:tcPr>
            <w:tcW w:w="4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b/>
                <w:szCs w:val="24"/>
              </w:rPr>
            </w:pPr>
            <w:r w:rsidRPr="00643407">
              <w:rPr>
                <w:rFonts w:eastAsia="Times New Roman"/>
                <w:b/>
                <w:szCs w:val="24"/>
              </w:rPr>
              <w:t>Архитектура</w:t>
            </w:r>
          </w:p>
        </w:tc>
        <w:tc>
          <w:tcPr>
            <w:tcW w:w="442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szCs w:val="24"/>
              </w:rPr>
            </w:pPr>
          </w:p>
        </w:tc>
      </w:tr>
      <w:tr w:rsidR="00661427" w:rsidRPr="00643407" w:rsidTr="006410EF">
        <w:trPr>
          <w:trHeight w:val="237"/>
        </w:trPr>
        <w:tc>
          <w:tcPr>
            <w:tcW w:w="464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b/>
                <w:szCs w:val="24"/>
              </w:rPr>
            </w:pPr>
            <w:r w:rsidRPr="00643407">
              <w:rPr>
                <w:rFonts w:eastAsia="Times New Roman"/>
                <w:b/>
                <w:szCs w:val="24"/>
              </w:rPr>
              <w:t>Скульптура</w:t>
            </w:r>
          </w:p>
        </w:tc>
        <w:tc>
          <w:tcPr>
            <w:tcW w:w="44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szCs w:val="24"/>
              </w:rPr>
            </w:pPr>
          </w:p>
        </w:tc>
      </w:tr>
      <w:tr w:rsidR="00661427" w:rsidRPr="00643407" w:rsidTr="006410EF">
        <w:trPr>
          <w:trHeight w:val="237"/>
        </w:trPr>
        <w:tc>
          <w:tcPr>
            <w:tcW w:w="464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b/>
                <w:szCs w:val="24"/>
              </w:rPr>
            </w:pPr>
            <w:r w:rsidRPr="00643407">
              <w:rPr>
                <w:rFonts w:eastAsia="Times New Roman"/>
                <w:b/>
                <w:szCs w:val="24"/>
              </w:rPr>
              <w:t>Живопись</w:t>
            </w:r>
          </w:p>
        </w:tc>
        <w:tc>
          <w:tcPr>
            <w:tcW w:w="44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szCs w:val="24"/>
              </w:rPr>
            </w:pPr>
          </w:p>
        </w:tc>
      </w:tr>
      <w:tr w:rsidR="00661427" w:rsidRPr="00643407" w:rsidTr="006410EF">
        <w:trPr>
          <w:trHeight w:val="237"/>
        </w:trPr>
        <w:tc>
          <w:tcPr>
            <w:tcW w:w="464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b/>
                <w:szCs w:val="24"/>
              </w:rPr>
            </w:pPr>
            <w:r w:rsidRPr="00643407">
              <w:rPr>
                <w:rFonts w:eastAsia="Times New Roman"/>
                <w:b/>
                <w:szCs w:val="24"/>
              </w:rPr>
              <w:t>Танец</w:t>
            </w:r>
          </w:p>
        </w:tc>
        <w:tc>
          <w:tcPr>
            <w:tcW w:w="44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szCs w:val="24"/>
              </w:rPr>
            </w:pPr>
          </w:p>
        </w:tc>
      </w:tr>
      <w:tr w:rsidR="00661427" w:rsidRPr="00643407" w:rsidTr="006410EF">
        <w:trPr>
          <w:trHeight w:val="220"/>
        </w:trPr>
        <w:tc>
          <w:tcPr>
            <w:tcW w:w="464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b/>
                <w:szCs w:val="24"/>
              </w:rPr>
            </w:pPr>
            <w:r w:rsidRPr="00643407">
              <w:rPr>
                <w:rFonts w:eastAsia="Times New Roman"/>
                <w:b/>
                <w:szCs w:val="24"/>
              </w:rPr>
              <w:t>Театр</w:t>
            </w:r>
          </w:p>
        </w:tc>
        <w:tc>
          <w:tcPr>
            <w:tcW w:w="44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szCs w:val="24"/>
              </w:rPr>
            </w:pPr>
          </w:p>
        </w:tc>
      </w:tr>
      <w:tr w:rsidR="00661427" w:rsidRPr="00643407" w:rsidTr="006410EF">
        <w:trPr>
          <w:trHeight w:val="293"/>
        </w:trPr>
        <w:tc>
          <w:tcPr>
            <w:tcW w:w="464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b/>
                <w:szCs w:val="24"/>
              </w:rPr>
            </w:pPr>
            <w:r w:rsidRPr="00643407">
              <w:rPr>
                <w:rFonts w:eastAsia="Times New Roman"/>
                <w:b/>
                <w:szCs w:val="24"/>
              </w:rPr>
              <w:t>Декоративно-прикладное творчество</w:t>
            </w:r>
          </w:p>
        </w:tc>
        <w:tc>
          <w:tcPr>
            <w:tcW w:w="442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61427" w:rsidRPr="00643407" w:rsidRDefault="00661427" w:rsidP="006410EF">
            <w:pPr>
              <w:spacing w:line="360" w:lineRule="auto"/>
              <w:ind w:firstLine="0"/>
              <w:rPr>
                <w:rFonts w:eastAsia="Times New Roman"/>
                <w:szCs w:val="24"/>
              </w:rPr>
            </w:pPr>
          </w:p>
        </w:tc>
      </w:tr>
    </w:tbl>
    <w:p w:rsidR="00661427" w:rsidRPr="00643407" w:rsidRDefault="00661427" w:rsidP="006410EF">
      <w:pPr>
        <w:rPr>
          <w:rFonts w:eastAsia="Times New Roman"/>
          <w:b/>
          <w:szCs w:val="24"/>
          <w:u w:val="single"/>
        </w:rPr>
      </w:pPr>
    </w:p>
    <w:p w:rsidR="00661427" w:rsidRDefault="00661427" w:rsidP="006410EF">
      <w:pPr>
        <w:rPr>
          <w:b/>
          <w:sz w:val="28"/>
          <w:szCs w:val="28"/>
          <w:u w:val="single"/>
        </w:rPr>
      </w:pPr>
    </w:p>
    <w:p w:rsidR="00661427" w:rsidRDefault="00661427" w:rsidP="006410EF">
      <w:pPr>
        <w:rPr>
          <w:b/>
          <w:sz w:val="28"/>
          <w:szCs w:val="28"/>
          <w:u w:val="single"/>
        </w:rPr>
      </w:pPr>
    </w:p>
    <w:p w:rsidR="00661427" w:rsidRDefault="00661427" w:rsidP="006410EF">
      <w:pPr>
        <w:rPr>
          <w:b/>
          <w:sz w:val="28"/>
          <w:szCs w:val="28"/>
          <w:u w:val="single"/>
        </w:rPr>
      </w:pPr>
    </w:p>
    <w:p w:rsidR="00661427" w:rsidRDefault="00661427" w:rsidP="006410EF">
      <w:pPr>
        <w:rPr>
          <w:b/>
          <w:sz w:val="28"/>
          <w:szCs w:val="28"/>
          <w:u w:val="single"/>
        </w:rPr>
      </w:pPr>
    </w:p>
    <w:tbl>
      <w:tblPr>
        <w:tblW w:w="0" w:type="auto"/>
        <w:tblInd w:w="6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35"/>
        <w:gridCol w:w="2126"/>
      </w:tblGrid>
      <w:tr w:rsidR="00661427" w:rsidTr="001136AE">
        <w:tc>
          <w:tcPr>
            <w:tcW w:w="4361" w:type="dxa"/>
            <w:gridSpan w:val="2"/>
            <w:shd w:val="clear" w:color="auto" w:fill="auto"/>
            <w:vAlign w:val="center"/>
          </w:tcPr>
          <w:p w:rsidR="00661427" w:rsidRPr="00FE2397" w:rsidRDefault="006410EF" w:rsidP="006410EF">
            <w:pPr>
              <w:ind w:firstLine="0"/>
              <w:jc w:val="center"/>
              <w:rPr>
                <w:u w:val="single"/>
              </w:rPr>
            </w:pPr>
            <w:r>
              <w:rPr>
                <w:u w:val="single"/>
              </w:rPr>
              <w:t>М</w:t>
            </w:r>
            <w:r w:rsidR="00661427" w:rsidRPr="00FE2397">
              <w:rPr>
                <w:u w:val="single"/>
              </w:rPr>
              <w:t>аксимальная</w:t>
            </w:r>
            <w:r w:rsidR="00661427" w:rsidRPr="00FE2397">
              <w:rPr>
                <w:rFonts w:eastAsia="Times New Roman"/>
                <w:u w:val="single"/>
              </w:rPr>
              <w:t xml:space="preserve"> </w:t>
            </w:r>
            <w:r w:rsidR="00661427" w:rsidRPr="00FE2397">
              <w:rPr>
                <w:u w:val="single"/>
              </w:rPr>
              <w:t>оценка</w:t>
            </w:r>
            <w:r w:rsidR="00661427" w:rsidRPr="00FE2397">
              <w:rPr>
                <w:rFonts w:eastAsia="Times New Roman"/>
                <w:u w:val="single"/>
              </w:rPr>
              <w:t xml:space="preserve"> – </w:t>
            </w:r>
            <w:r w:rsidR="00661427">
              <w:rPr>
                <w:b/>
                <w:u w:val="single"/>
              </w:rPr>
              <w:t xml:space="preserve"> 2</w:t>
            </w:r>
            <w:r w:rsidR="00112848">
              <w:rPr>
                <w:b/>
                <w:u w:val="single"/>
              </w:rPr>
              <w:t>5</w:t>
            </w:r>
            <w:r w:rsidR="00661427">
              <w:rPr>
                <w:b/>
                <w:u w:val="single"/>
              </w:rPr>
              <w:t xml:space="preserve"> балл</w:t>
            </w:r>
            <w:r w:rsidR="00112848">
              <w:rPr>
                <w:b/>
                <w:u w:val="single"/>
              </w:rPr>
              <w:t>ов</w:t>
            </w:r>
          </w:p>
          <w:p w:rsidR="00661427" w:rsidRDefault="00661427" w:rsidP="006410EF">
            <w:pPr>
              <w:ind w:firstLine="0"/>
            </w:pPr>
          </w:p>
        </w:tc>
      </w:tr>
      <w:tr w:rsidR="00661427" w:rsidTr="001136AE">
        <w:tc>
          <w:tcPr>
            <w:tcW w:w="2235" w:type="dxa"/>
            <w:shd w:val="clear" w:color="auto" w:fill="auto"/>
            <w:vAlign w:val="center"/>
          </w:tcPr>
          <w:p w:rsidR="00661427" w:rsidRDefault="00661427" w:rsidP="006410EF">
            <w:pPr>
              <w:ind w:firstLine="0"/>
            </w:pPr>
            <w:r>
              <w:t>Получено баллов</w:t>
            </w:r>
          </w:p>
        </w:tc>
        <w:tc>
          <w:tcPr>
            <w:tcW w:w="2126" w:type="dxa"/>
            <w:shd w:val="clear" w:color="auto" w:fill="auto"/>
          </w:tcPr>
          <w:p w:rsidR="00661427" w:rsidRDefault="00661427" w:rsidP="006410EF">
            <w:pPr>
              <w:ind w:firstLine="0"/>
            </w:pPr>
          </w:p>
          <w:p w:rsidR="00661427" w:rsidRDefault="00661427" w:rsidP="006410EF">
            <w:pPr>
              <w:ind w:firstLine="0"/>
            </w:pPr>
          </w:p>
        </w:tc>
      </w:tr>
    </w:tbl>
    <w:p w:rsidR="00661427" w:rsidRDefault="00661427" w:rsidP="006410EF">
      <w:pPr>
        <w:rPr>
          <w:b/>
          <w:sz w:val="28"/>
          <w:szCs w:val="28"/>
          <w:u w:val="single"/>
        </w:rPr>
      </w:pPr>
    </w:p>
    <w:p w:rsidR="00A3572E" w:rsidRDefault="006410EF" w:rsidP="006410EF">
      <w:pPr>
        <w:pStyle w:val="a8"/>
        <w:tabs>
          <w:tab w:val="left" w:pos="7080"/>
        </w:tabs>
        <w:ind w:left="0" w:firstLine="0"/>
      </w:pPr>
      <w:r>
        <w:tab/>
      </w:r>
    </w:p>
    <w:p w:rsidR="006410EF" w:rsidRDefault="006410EF" w:rsidP="006410EF">
      <w:pPr>
        <w:pStyle w:val="a8"/>
        <w:tabs>
          <w:tab w:val="left" w:pos="7080"/>
        </w:tabs>
        <w:ind w:left="0" w:firstLine="0"/>
      </w:pPr>
    </w:p>
    <w:p w:rsidR="006410EF" w:rsidRDefault="006410EF" w:rsidP="006410EF">
      <w:pPr>
        <w:pStyle w:val="a8"/>
        <w:tabs>
          <w:tab w:val="left" w:pos="7080"/>
        </w:tabs>
        <w:ind w:left="0" w:firstLine="0"/>
      </w:pPr>
    </w:p>
    <w:tbl>
      <w:tblPr>
        <w:tblW w:w="0" w:type="auto"/>
        <w:tblInd w:w="615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/>
      </w:tblPr>
      <w:tblGrid>
        <w:gridCol w:w="2235"/>
        <w:gridCol w:w="2126"/>
      </w:tblGrid>
      <w:tr w:rsidR="006410EF" w:rsidTr="001136AE">
        <w:tc>
          <w:tcPr>
            <w:tcW w:w="4361" w:type="dxa"/>
            <w:gridSpan w:val="2"/>
            <w:shd w:val="clear" w:color="auto" w:fill="auto"/>
            <w:vAlign w:val="center"/>
          </w:tcPr>
          <w:p w:rsidR="006410EF" w:rsidRPr="00154FA7" w:rsidRDefault="006410EF" w:rsidP="001136AE">
            <w:pPr>
              <w:ind w:firstLine="0"/>
              <w:jc w:val="center"/>
              <w:rPr>
                <w:rFonts w:eastAsia="Times New Roman"/>
                <w:b/>
                <w:u w:val="single"/>
              </w:rPr>
            </w:pPr>
            <w:r w:rsidRPr="00154FA7">
              <w:rPr>
                <w:b/>
                <w:u w:val="single"/>
              </w:rPr>
              <w:t>Максимальная</w:t>
            </w:r>
            <w:r w:rsidRPr="00154FA7">
              <w:rPr>
                <w:rFonts w:eastAsia="Times New Roman"/>
                <w:b/>
                <w:u w:val="single"/>
              </w:rPr>
              <w:t xml:space="preserve"> </w:t>
            </w:r>
            <w:r w:rsidRPr="00154FA7">
              <w:rPr>
                <w:b/>
                <w:u w:val="single"/>
              </w:rPr>
              <w:t>оценка</w:t>
            </w:r>
            <w:r w:rsidRPr="00154FA7">
              <w:rPr>
                <w:rFonts w:eastAsia="Times New Roman"/>
                <w:b/>
                <w:u w:val="single"/>
              </w:rPr>
              <w:t xml:space="preserve"> за 5 заданий</w:t>
            </w:r>
          </w:p>
          <w:p w:rsidR="006410EF" w:rsidRPr="00154FA7" w:rsidRDefault="006410EF" w:rsidP="001136AE">
            <w:pPr>
              <w:ind w:firstLine="0"/>
              <w:jc w:val="center"/>
              <w:rPr>
                <w:b/>
                <w:u w:val="single"/>
              </w:rPr>
            </w:pPr>
            <w:r w:rsidRPr="00154FA7">
              <w:rPr>
                <w:rFonts w:eastAsia="Times New Roman"/>
                <w:b/>
                <w:u w:val="single"/>
              </w:rPr>
              <w:t xml:space="preserve">–  155 </w:t>
            </w:r>
            <w:r w:rsidRPr="00154FA7">
              <w:rPr>
                <w:b/>
                <w:u w:val="single"/>
              </w:rPr>
              <w:t>баллов</w:t>
            </w:r>
          </w:p>
          <w:p w:rsidR="006410EF" w:rsidRDefault="006410EF" w:rsidP="001136AE">
            <w:pPr>
              <w:ind w:firstLine="0"/>
              <w:jc w:val="center"/>
            </w:pPr>
          </w:p>
        </w:tc>
      </w:tr>
      <w:tr w:rsidR="006410EF" w:rsidTr="001136AE">
        <w:tc>
          <w:tcPr>
            <w:tcW w:w="2235" w:type="dxa"/>
            <w:shd w:val="clear" w:color="auto" w:fill="auto"/>
            <w:vAlign w:val="center"/>
          </w:tcPr>
          <w:p w:rsidR="006410EF" w:rsidRDefault="006410EF" w:rsidP="001136AE">
            <w:pPr>
              <w:ind w:firstLine="0"/>
              <w:jc w:val="center"/>
            </w:pPr>
            <w:r>
              <w:t>Получено баллов</w:t>
            </w:r>
          </w:p>
        </w:tc>
        <w:tc>
          <w:tcPr>
            <w:tcW w:w="2126" w:type="dxa"/>
            <w:shd w:val="clear" w:color="auto" w:fill="auto"/>
          </w:tcPr>
          <w:p w:rsidR="006410EF" w:rsidRDefault="006410EF" w:rsidP="001136AE">
            <w:pPr>
              <w:ind w:firstLine="0"/>
            </w:pPr>
          </w:p>
          <w:p w:rsidR="006410EF" w:rsidRDefault="006410EF" w:rsidP="001136AE">
            <w:pPr>
              <w:ind w:firstLine="0"/>
            </w:pPr>
          </w:p>
        </w:tc>
      </w:tr>
    </w:tbl>
    <w:p w:rsidR="00A3572E" w:rsidRDefault="00A3572E" w:rsidP="006410EF">
      <w:pPr>
        <w:rPr>
          <w:u w:val="single"/>
        </w:rPr>
      </w:pPr>
    </w:p>
    <w:p w:rsidR="00A3572E" w:rsidRDefault="00A3572E" w:rsidP="006410EF">
      <w:pPr>
        <w:rPr>
          <w:u w:val="single"/>
        </w:rPr>
      </w:pPr>
    </w:p>
    <w:p w:rsidR="0011148E" w:rsidRDefault="0011148E" w:rsidP="006410EF">
      <w:pPr>
        <w:rPr>
          <w:rFonts w:eastAsia="Times New Roman"/>
          <w:b/>
          <w:u w:val="single"/>
        </w:rPr>
      </w:pPr>
    </w:p>
    <w:p w:rsidR="0011148E" w:rsidRDefault="0011148E" w:rsidP="006410EF">
      <w:pPr>
        <w:rPr>
          <w:rFonts w:eastAsia="Times New Roman"/>
          <w:b/>
          <w:u w:val="single"/>
        </w:rPr>
      </w:pPr>
    </w:p>
    <w:sectPr w:rsidR="0011148E" w:rsidSect="006410EF">
      <w:footerReference w:type="default" r:id="rId25"/>
      <w:pgSz w:w="11906" w:h="16838"/>
      <w:pgMar w:top="567" w:right="567" w:bottom="567" w:left="567" w:header="0" w:footer="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07DD" w:rsidRDefault="006607DD" w:rsidP="00FE2397">
      <w:r>
        <w:separator/>
      </w:r>
    </w:p>
  </w:endnote>
  <w:endnote w:type="continuationSeparator" w:id="0">
    <w:p w:rsidR="006607DD" w:rsidRDefault="006607DD" w:rsidP="00FE239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 Unicode MS"/>
    <w:charset w:val="80"/>
    <w:family w:val="swiss"/>
    <w:pitch w:val="variable"/>
    <w:sig w:usb0="00000000" w:usb1="00000000" w:usb2="00000000" w:usb3="00000000" w:csb0="00000000" w:csb1="00000000"/>
  </w:font>
  <w:font w:name="Droid Sans Fallback">
    <w:charset w:val="80"/>
    <w:family w:val="auto"/>
    <w:pitch w:val="variable"/>
    <w:sig w:usb0="00000000" w:usb1="00000000" w:usb2="00000000" w:usb3="00000000" w:csb0="00000000" w:csb1="00000000"/>
  </w:font>
  <w:font w:name="FreeSans">
    <w:altName w:val="MS Gothic"/>
    <w:charset w:val="80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6407" w:rsidRDefault="00C96407">
    <w:pPr>
      <w:pStyle w:val="af"/>
      <w:jc w:val="center"/>
    </w:pPr>
    <w:fldSimple w:instr="PAGE   \* MERGEFORMAT">
      <w:r w:rsidR="00640EEC">
        <w:rPr>
          <w:noProof/>
        </w:rPr>
        <w:t>5</w:t>
      </w:r>
    </w:fldSimple>
  </w:p>
  <w:p w:rsidR="00C96407" w:rsidRDefault="00C96407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07DD" w:rsidRDefault="006607DD" w:rsidP="00FE2397">
      <w:r>
        <w:separator/>
      </w:r>
    </w:p>
  </w:footnote>
  <w:footnote w:type="continuationSeparator" w:id="0">
    <w:p w:rsidR="006607DD" w:rsidRDefault="006607DD" w:rsidP="00FE239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1">
    <w:nsid w:val="00000002"/>
    <w:multiLevelType w:val="singleLevel"/>
    <w:tmpl w:val="00000002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2">
    <w:nsid w:val="00000003"/>
    <w:multiLevelType w:val="singleLevel"/>
    <w:tmpl w:val="00000003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3">
    <w:nsid w:val="00000004"/>
    <w:multiLevelType w:val="singleLevel"/>
    <w:tmpl w:val="00000004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4">
    <w:nsid w:val="00000005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5">
    <w:nsid w:val="00000006"/>
    <w:multiLevelType w:val="singleLevel"/>
    <w:tmpl w:val="00000006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6">
    <w:nsid w:val="00000007"/>
    <w:multiLevelType w:val="singleLevel"/>
    <w:tmpl w:val="00000007"/>
    <w:name w:val="WW8Num1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7">
    <w:nsid w:val="00000008"/>
    <w:multiLevelType w:val="singleLevel"/>
    <w:tmpl w:val="00000008"/>
    <w:name w:val="WW8Num17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8">
    <w:nsid w:val="00000009"/>
    <w:multiLevelType w:val="multilevel"/>
    <w:tmpl w:val="00000009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9">
    <w:nsid w:val="065461F5"/>
    <w:multiLevelType w:val="hybridMultilevel"/>
    <w:tmpl w:val="90F457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6BA49A9"/>
    <w:multiLevelType w:val="hybridMultilevel"/>
    <w:tmpl w:val="4C18C09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09AF1C8A"/>
    <w:multiLevelType w:val="hybridMultilevel"/>
    <w:tmpl w:val="397E22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9EF4F74"/>
    <w:multiLevelType w:val="hybridMultilevel"/>
    <w:tmpl w:val="BB2C08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4750B5E"/>
    <w:multiLevelType w:val="hybridMultilevel"/>
    <w:tmpl w:val="CE261B02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151F0D4B"/>
    <w:multiLevelType w:val="hybridMultilevel"/>
    <w:tmpl w:val="3AFC41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5E527CB"/>
    <w:multiLevelType w:val="hybridMultilevel"/>
    <w:tmpl w:val="A74CC2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9D361C1"/>
    <w:multiLevelType w:val="hybridMultilevel"/>
    <w:tmpl w:val="DFEACD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EA30A49"/>
    <w:multiLevelType w:val="hybridMultilevel"/>
    <w:tmpl w:val="6C8CA8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FF24C48"/>
    <w:multiLevelType w:val="hybridMultilevel"/>
    <w:tmpl w:val="0BE828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9CC3642"/>
    <w:multiLevelType w:val="hybridMultilevel"/>
    <w:tmpl w:val="350EB1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A05298"/>
    <w:multiLevelType w:val="hybridMultilevel"/>
    <w:tmpl w:val="C1488E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EE72E5"/>
    <w:multiLevelType w:val="hybridMultilevel"/>
    <w:tmpl w:val="EFB6C4CC"/>
    <w:lvl w:ilvl="0" w:tplc="EB744950">
      <w:start w:val="4"/>
      <w:numFmt w:val="decimal"/>
      <w:lvlText w:val="%1"/>
      <w:lvlJc w:val="left"/>
      <w:pPr>
        <w:ind w:left="1069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41A340FF"/>
    <w:multiLevelType w:val="hybridMultilevel"/>
    <w:tmpl w:val="66FC2E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F34B03"/>
    <w:multiLevelType w:val="hybridMultilevel"/>
    <w:tmpl w:val="E6501A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7B53CDB"/>
    <w:multiLevelType w:val="hybridMultilevel"/>
    <w:tmpl w:val="46BCEFA0"/>
    <w:lvl w:ilvl="0" w:tplc="4998C07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50434EB0"/>
    <w:multiLevelType w:val="hybridMultilevel"/>
    <w:tmpl w:val="4C48FDCC"/>
    <w:lvl w:ilvl="0" w:tplc="B598F79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3BE661B"/>
    <w:multiLevelType w:val="hybridMultilevel"/>
    <w:tmpl w:val="EA1A7690"/>
    <w:lvl w:ilvl="0" w:tplc="4998C07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5B9A7D3D"/>
    <w:multiLevelType w:val="hybridMultilevel"/>
    <w:tmpl w:val="BC6E6C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99079CF"/>
    <w:multiLevelType w:val="hybridMultilevel"/>
    <w:tmpl w:val="776CFF8E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>
    <w:nsid w:val="6DA77220"/>
    <w:multiLevelType w:val="hybridMultilevel"/>
    <w:tmpl w:val="0DC20D9E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0">
    <w:nsid w:val="7F261BB2"/>
    <w:multiLevelType w:val="hybridMultilevel"/>
    <w:tmpl w:val="7CAC542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14"/>
  </w:num>
  <w:num w:numId="11">
    <w:abstractNumId w:val="12"/>
  </w:num>
  <w:num w:numId="12">
    <w:abstractNumId w:val="19"/>
  </w:num>
  <w:num w:numId="13">
    <w:abstractNumId w:val="17"/>
  </w:num>
  <w:num w:numId="14">
    <w:abstractNumId w:val="20"/>
  </w:num>
  <w:num w:numId="15">
    <w:abstractNumId w:val="11"/>
  </w:num>
  <w:num w:numId="16">
    <w:abstractNumId w:val="25"/>
  </w:num>
  <w:num w:numId="17">
    <w:abstractNumId w:val="18"/>
  </w:num>
  <w:num w:numId="18">
    <w:abstractNumId w:val="9"/>
  </w:num>
  <w:num w:numId="19">
    <w:abstractNumId w:val="13"/>
  </w:num>
  <w:num w:numId="20">
    <w:abstractNumId w:val="30"/>
  </w:num>
  <w:num w:numId="21">
    <w:abstractNumId w:val="15"/>
  </w:num>
  <w:num w:numId="22">
    <w:abstractNumId w:val="29"/>
  </w:num>
  <w:num w:numId="23">
    <w:abstractNumId w:val="22"/>
  </w:num>
  <w:num w:numId="24">
    <w:abstractNumId w:val="27"/>
  </w:num>
  <w:num w:numId="25">
    <w:abstractNumId w:val="16"/>
  </w:num>
  <w:num w:numId="26">
    <w:abstractNumId w:val="23"/>
  </w:num>
  <w:num w:numId="27">
    <w:abstractNumId w:val="10"/>
  </w:num>
  <w:num w:numId="28">
    <w:abstractNumId w:val="28"/>
  </w:num>
  <w:num w:numId="29">
    <w:abstractNumId w:val="24"/>
  </w:num>
  <w:num w:numId="30">
    <w:abstractNumId w:val="26"/>
  </w:num>
  <w:num w:numId="31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B30C8"/>
    <w:rsid w:val="00074B3B"/>
    <w:rsid w:val="000823B2"/>
    <w:rsid w:val="00095F60"/>
    <w:rsid w:val="000D2E74"/>
    <w:rsid w:val="000D7971"/>
    <w:rsid w:val="000F002B"/>
    <w:rsid w:val="00110ED7"/>
    <w:rsid w:val="0011148E"/>
    <w:rsid w:val="00112848"/>
    <w:rsid w:val="001136AE"/>
    <w:rsid w:val="001145A0"/>
    <w:rsid w:val="00126E20"/>
    <w:rsid w:val="00141E2A"/>
    <w:rsid w:val="00154FA7"/>
    <w:rsid w:val="00166341"/>
    <w:rsid w:val="001865E8"/>
    <w:rsid w:val="001A42F9"/>
    <w:rsid w:val="001A43D1"/>
    <w:rsid w:val="001E287A"/>
    <w:rsid w:val="002538AA"/>
    <w:rsid w:val="002651E4"/>
    <w:rsid w:val="00285813"/>
    <w:rsid w:val="0029538D"/>
    <w:rsid w:val="002B192D"/>
    <w:rsid w:val="002E59BD"/>
    <w:rsid w:val="002E6F7C"/>
    <w:rsid w:val="002E7AA1"/>
    <w:rsid w:val="003024BE"/>
    <w:rsid w:val="00321E7F"/>
    <w:rsid w:val="00336638"/>
    <w:rsid w:val="00345479"/>
    <w:rsid w:val="003F13CC"/>
    <w:rsid w:val="004166F0"/>
    <w:rsid w:val="004675E3"/>
    <w:rsid w:val="004F296B"/>
    <w:rsid w:val="00515C17"/>
    <w:rsid w:val="00521F1C"/>
    <w:rsid w:val="005629B5"/>
    <w:rsid w:val="005B6B66"/>
    <w:rsid w:val="005C2FC7"/>
    <w:rsid w:val="005D0659"/>
    <w:rsid w:val="00640EEC"/>
    <w:rsid w:val="006410EF"/>
    <w:rsid w:val="00643407"/>
    <w:rsid w:val="006607DD"/>
    <w:rsid w:val="00661427"/>
    <w:rsid w:val="006A4AD8"/>
    <w:rsid w:val="006A68E7"/>
    <w:rsid w:val="006B30C8"/>
    <w:rsid w:val="006B4E39"/>
    <w:rsid w:val="006D19E8"/>
    <w:rsid w:val="006D66F6"/>
    <w:rsid w:val="00700D9A"/>
    <w:rsid w:val="00736B16"/>
    <w:rsid w:val="00744EC2"/>
    <w:rsid w:val="0078263F"/>
    <w:rsid w:val="00804C96"/>
    <w:rsid w:val="00821CD3"/>
    <w:rsid w:val="00833942"/>
    <w:rsid w:val="00841820"/>
    <w:rsid w:val="008477F2"/>
    <w:rsid w:val="00882FE1"/>
    <w:rsid w:val="00886962"/>
    <w:rsid w:val="008A2BD4"/>
    <w:rsid w:val="008D0F16"/>
    <w:rsid w:val="008D5FBE"/>
    <w:rsid w:val="008F62BD"/>
    <w:rsid w:val="00907498"/>
    <w:rsid w:val="00936BDA"/>
    <w:rsid w:val="00955EA8"/>
    <w:rsid w:val="00964BCB"/>
    <w:rsid w:val="009A3F4A"/>
    <w:rsid w:val="009F10C8"/>
    <w:rsid w:val="00A11A75"/>
    <w:rsid w:val="00A11CF6"/>
    <w:rsid w:val="00A3572E"/>
    <w:rsid w:val="00A5409D"/>
    <w:rsid w:val="00A71523"/>
    <w:rsid w:val="00A73FB4"/>
    <w:rsid w:val="00AA1BB9"/>
    <w:rsid w:val="00AD7CFE"/>
    <w:rsid w:val="00AE49C0"/>
    <w:rsid w:val="00AF1FE9"/>
    <w:rsid w:val="00AF3ED7"/>
    <w:rsid w:val="00AF5F13"/>
    <w:rsid w:val="00B61591"/>
    <w:rsid w:val="00BA5B07"/>
    <w:rsid w:val="00BD3D37"/>
    <w:rsid w:val="00C07373"/>
    <w:rsid w:val="00C12BAE"/>
    <w:rsid w:val="00C429AE"/>
    <w:rsid w:val="00C71FC3"/>
    <w:rsid w:val="00C747DF"/>
    <w:rsid w:val="00C7657F"/>
    <w:rsid w:val="00C96407"/>
    <w:rsid w:val="00CB0E00"/>
    <w:rsid w:val="00CB5091"/>
    <w:rsid w:val="00CD1FE0"/>
    <w:rsid w:val="00CD3BB4"/>
    <w:rsid w:val="00CE1599"/>
    <w:rsid w:val="00D50682"/>
    <w:rsid w:val="00D51455"/>
    <w:rsid w:val="00D557BD"/>
    <w:rsid w:val="00D67E46"/>
    <w:rsid w:val="00D7069F"/>
    <w:rsid w:val="00D740A6"/>
    <w:rsid w:val="00DA7CCB"/>
    <w:rsid w:val="00DC188F"/>
    <w:rsid w:val="00DD1E09"/>
    <w:rsid w:val="00DE77EB"/>
    <w:rsid w:val="00DF0570"/>
    <w:rsid w:val="00DF4A19"/>
    <w:rsid w:val="00E9563A"/>
    <w:rsid w:val="00EC6ED4"/>
    <w:rsid w:val="00EE52DB"/>
    <w:rsid w:val="00F318A0"/>
    <w:rsid w:val="00F439E8"/>
    <w:rsid w:val="00F70C71"/>
    <w:rsid w:val="00FC0F20"/>
    <w:rsid w:val="00FE2397"/>
    <w:rsid w:val="00FF79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148E"/>
    <w:pPr>
      <w:ind w:firstLine="709"/>
      <w:jc w:val="both"/>
    </w:pPr>
    <w:rPr>
      <w:rFonts w:eastAsia="Calibri"/>
      <w:sz w:val="24"/>
      <w:szCs w:val="22"/>
      <w:lang w:eastAsia="zh-CN"/>
    </w:rPr>
  </w:style>
  <w:style w:type="character" w:default="1" w:styleId="a0">
    <w:name w:val="Default Paragraph Font"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WW8Num7z0">
    <w:name w:val="WW8Num7z0"/>
    <w:rPr>
      <w:rFonts w:ascii="Symbol" w:hAnsi="Symbol" w:cs="Symbol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10z0">
    <w:name w:val="WW8Num10z0"/>
    <w:rPr>
      <w:rFonts w:ascii="Symbol" w:hAnsi="Symbol" w:cs="Symbo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 w:cs="Wingdings"/>
    </w:rPr>
  </w:style>
  <w:style w:type="character" w:customStyle="1" w:styleId="WW8Num16z0">
    <w:name w:val="WW8Num16z0"/>
    <w:rPr>
      <w:rFonts w:ascii="Symbol" w:hAnsi="Symbol" w:cs="Symbol"/>
    </w:rPr>
  </w:style>
  <w:style w:type="character" w:customStyle="1" w:styleId="WW8Num16z1">
    <w:name w:val="WW8Num16z1"/>
    <w:rPr>
      <w:rFonts w:ascii="Courier New" w:hAnsi="Courier New" w:cs="Courier New"/>
    </w:rPr>
  </w:style>
  <w:style w:type="character" w:customStyle="1" w:styleId="WW8Num16z2">
    <w:name w:val="WW8Num16z2"/>
    <w:rPr>
      <w:rFonts w:ascii="Wingdings" w:hAnsi="Wingdings" w:cs="Wingdings"/>
    </w:rPr>
  </w:style>
  <w:style w:type="character" w:customStyle="1" w:styleId="WW8Num17z0">
    <w:name w:val="WW8Num17z0"/>
    <w:rPr>
      <w:rFonts w:ascii="Symbol" w:hAnsi="Symbol" w:cs="Symbol"/>
    </w:rPr>
  </w:style>
  <w:style w:type="character" w:customStyle="1" w:styleId="WW8Num17z1">
    <w:name w:val="WW8Num17z1"/>
    <w:rPr>
      <w:rFonts w:ascii="Courier New" w:hAnsi="Courier New" w:cs="Courier New"/>
    </w:rPr>
  </w:style>
  <w:style w:type="character" w:customStyle="1" w:styleId="WW8Num17z2">
    <w:name w:val="WW8Num17z2"/>
    <w:rPr>
      <w:rFonts w:ascii="Wingdings" w:hAnsi="Wingdings" w:cs="Wingdings"/>
    </w:rPr>
  </w:style>
  <w:style w:type="character" w:customStyle="1" w:styleId="1">
    <w:name w:val="Основной шрифт абзаца1"/>
  </w:style>
  <w:style w:type="character" w:customStyle="1" w:styleId="a3">
    <w:name w:val="Текст выноски Знак"/>
    <w:rPr>
      <w:rFonts w:ascii="Tahoma" w:hAnsi="Tahoma" w:cs="Tahoma"/>
      <w:sz w:val="16"/>
      <w:szCs w:val="16"/>
    </w:rPr>
  </w:style>
  <w:style w:type="paragraph" w:customStyle="1" w:styleId="a4">
    <w:name w:val="Заголовок"/>
    <w:basedOn w:val="a"/>
    <w:next w:val="a5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styleId="a5">
    <w:name w:val="Body Text"/>
    <w:basedOn w:val="a"/>
    <w:pPr>
      <w:spacing w:after="120"/>
    </w:pPr>
  </w:style>
  <w:style w:type="paragraph" w:styleId="a6">
    <w:name w:val="List"/>
    <w:basedOn w:val="a5"/>
    <w:rPr>
      <w:rFonts w:cs="FreeSans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FreeSans"/>
      <w:i/>
      <w:iCs/>
      <w:szCs w:val="24"/>
    </w:rPr>
  </w:style>
  <w:style w:type="paragraph" w:customStyle="1" w:styleId="10">
    <w:name w:val="Указатель1"/>
    <w:basedOn w:val="a"/>
    <w:pPr>
      <w:suppressLineNumbers/>
    </w:pPr>
    <w:rPr>
      <w:rFonts w:cs="FreeSans"/>
    </w:rPr>
  </w:style>
  <w:style w:type="paragraph" w:styleId="a8">
    <w:name w:val="List Paragraph"/>
    <w:basedOn w:val="a"/>
    <w:qFormat/>
    <w:pPr>
      <w:ind w:left="720"/>
    </w:pPr>
  </w:style>
  <w:style w:type="paragraph" w:styleId="a9">
    <w:name w:val="Balloon Text"/>
    <w:basedOn w:val="a"/>
    <w:rPr>
      <w:rFonts w:ascii="Tahoma" w:hAnsi="Tahoma" w:cs="Tahoma"/>
      <w:sz w:val="16"/>
      <w:szCs w:val="16"/>
    </w:rPr>
  </w:style>
  <w:style w:type="paragraph" w:customStyle="1" w:styleId="aa">
    <w:name w:val="Содержимое таблицы"/>
    <w:basedOn w:val="a"/>
    <w:pPr>
      <w:suppressLineNumbers/>
    </w:pPr>
  </w:style>
  <w:style w:type="paragraph" w:customStyle="1" w:styleId="ab">
    <w:name w:val="Заголовок таблицы"/>
    <w:basedOn w:val="aa"/>
    <w:pPr>
      <w:jc w:val="center"/>
    </w:pPr>
    <w:rPr>
      <w:b/>
      <w:bCs/>
    </w:rPr>
  </w:style>
  <w:style w:type="table" w:styleId="ac">
    <w:name w:val="Table Grid"/>
    <w:basedOn w:val="a1"/>
    <w:uiPriority w:val="59"/>
    <w:rsid w:val="006B30C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FE2397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link w:val="ad"/>
    <w:uiPriority w:val="99"/>
    <w:rsid w:val="00FE2397"/>
    <w:rPr>
      <w:rFonts w:eastAsia="Calibri"/>
      <w:sz w:val="24"/>
      <w:szCs w:val="22"/>
      <w:lang w:eastAsia="zh-CN"/>
    </w:rPr>
  </w:style>
  <w:style w:type="paragraph" w:styleId="af">
    <w:name w:val="footer"/>
    <w:basedOn w:val="a"/>
    <w:link w:val="af0"/>
    <w:uiPriority w:val="99"/>
    <w:unhideWhenUsed/>
    <w:rsid w:val="00FE2397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link w:val="af"/>
    <w:uiPriority w:val="99"/>
    <w:rsid w:val="00FE2397"/>
    <w:rPr>
      <w:rFonts w:eastAsia="Calibri"/>
      <w:sz w:val="24"/>
      <w:szCs w:val="22"/>
      <w:lang w:eastAsia="zh-CN"/>
    </w:rPr>
  </w:style>
  <w:style w:type="character" w:styleId="af1">
    <w:name w:val="Hyperlink"/>
    <w:uiPriority w:val="99"/>
    <w:unhideWhenUsed/>
    <w:rsid w:val="006A68E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064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223981">
          <w:marLeft w:val="0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http://opisanie-kartin.com/uploads8/image045.jpg" TargetMode="External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C3698E-0A7F-48E1-9F81-3C9309EB85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383</Words>
  <Characters>2187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2565</CharactersWithSpaces>
  <SharedDoc>false</SharedDoc>
  <HLinks>
    <vt:vector size="6" baseType="variant">
      <vt:variant>
        <vt:i4>5963867</vt:i4>
      </vt:variant>
      <vt:variant>
        <vt:i4>-1</vt:i4>
      </vt:variant>
      <vt:variant>
        <vt:i4>1032</vt:i4>
      </vt:variant>
      <vt:variant>
        <vt:i4>1</vt:i4>
      </vt:variant>
      <vt:variant>
        <vt:lpwstr>http://opisanie-kartin.com/uploads8/image045.jpg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1234</cp:lastModifiedBy>
  <cp:revision>2</cp:revision>
  <cp:lastPrinted>1601-01-01T00:00:00Z</cp:lastPrinted>
  <dcterms:created xsi:type="dcterms:W3CDTF">2024-09-19T18:56:00Z</dcterms:created>
  <dcterms:modified xsi:type="dcterms:W3CDTF">2024-09-19T18:56:00Z</dcterms:modified>
</cp:coreProperties>
</file>